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C561F7" w:rsidTr="00DE7BED">
        <w:trPr>
          <w:trHeight w:val="369"/>
        </w:trPr>
        <w:tc>
          <w:tcPr>
            <w:tcW w:w="5103" w:type="dxa"/>
          </w:tcPr>
          <w:p w:rsidR="00DE7BED" w:rsidRPr="00C561F7" w:rsidRDefault="00DE7BED" w:rsidP="008C363A">
            <w:pPr>
              <w:tabs>
                <w:tab w:val="left" w:pos="4606"/>
              </w:tabs>
              <w:ind w:right="353"/>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УТВЕРЖДЕНО</w:t>
            </w:r>
          </w:p>
        </w:tc>
      </w:tr>
      <w:tr w:rsidR="00DE7BED" w:rsidRPr="00C561F7" w:rsidTr="00DE7BED">
        <w:trPr>
          <w:trHeight w:val="369"/>
        </w:trPr>
        <w:tc>
          <w:tcPr>
            <w:tcW w:w="5103" w:type="dxa"/>
          </w:tcPr>
          <w:p w:rsidR="00DE7BED" w:rsidRPr="00C561F7" w:rsidRDefault="00DE7BED" w:rsidP="008C363A">
            <w:pPr>
              <w:ind w:right="-72"/>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решением Тендерной комиссии</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DE7BED" w:rsidP="00C20314">
            <w:pPr>
              <w:jc w:val="right"/>
              <w:rPr>
                <w:rFonts w:ascii="Times New Roman" w:hAnsi="Times New Roman"/>
                <w:sz w:val="24"/>
              </w:rPr>
            </w:pPr>
            <w:r w:rsidRPr="00C561F7">
              <w:rPr>
                <w:rFonts w:ascii="Times New Roman" w:hAnsi="Times New Roman"/>
                <w:sz w:val="24"/>
              </w:rPr>
              <w:t xml:space="preserve">Протокол  № </w:t>
            </w:r>
            <w:r w:rsidR="00C20314">
              <w:rPr>
                <w:rFonts w:ascii="Times New Roman" w:hAnsi="Times New Roman"/>
                <w:sz w:val="24"/>
              </w:rPr>
              <w:t>190</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DE7BED" w:rsidP="00C20314">
            <w:pPr>
              <w:jc w:val="right"/>
              <w:rPr>
                <w:rFonts w:ascii="Times New Roman" w:hAnsi="Times New Roman"/>
                <w:sz w:val="24"/>
              </w:rPr>
            </w:pPr>
            <w:r w:rsidRPr="00C561F7">
              <w:rPr>
                <w:rFonts w:ascii="Times New Roman" w:hAnsi="Times New Roman"/>
                <w:sz w:val="24"/>
              </w:rPr>
              <w:t>«</w:t>
            </w:r>
            <w:r w:rsidR="00C20314">
              <w:rPr>
                <w:rFonts w:ascii="Times New Roman" w:hAnsi="Times New Roman"/>
                <w:sz w:val="24"/>
              </w:rPr>
              <w:t>01</w:t>
            </w:r>
            <w:r w:rsidRPr="00C561F7">
              <w:rPr>
                <w:rFonts w:ascii="Times New Roman" w:hAnsi="Times New Roman"/>
                <w:sz w:val="24"/>
              </w:rPr>
              <w:t xml:space="preserve">» </w:t>
            </w:r>
            <w:r w:rsidR="00C20314">
              <w:rPr>
                <w:rFonts w:ascii="Times New Roman" w:hAnsi="Times New Roman"/>
                <w:sz w:val="24"/>
              </w:rPr>
              <w:t xml:space="preserve">декабря 2017 </w:t>
            </w:r>
            <w:r w:rsidRPr="00C561F7">
              <w:rPr>
                <w:rFonts w:ascii="Times New Roman" w:hAnsi="Times New Roman"/>
                <w:sz w:val="24"/>
              </w:rPr>
              <w:t>г.</w:t>
            </w:r>
          </w:p>
        </w:tc>
      </w:tr>
    </w:tbl>
    <w:p w:rsidR="00DE7BED" w:rsidRDefault="00A03AA2" w:rsidP="00DE7BED">
      <w:pPr>
        <w:rPr>
          <w:rFonts w:ascii="Times New Roman" w:hAnsi="Times New Roman"/>
          <w:sz w:val="24"/>
        </w:rPr>
      </w:pPr>
      <w:r w:rsidRPr="00251F4E">
        <w:rPr>
          <w:rFonts w:ascii="Times New Roman" w:hAnsi="Times New Roman"/>
          <w:sz w:val="24"/>
        </w:rPr>
        <w:t xml:space="preserve">ПДО </w:t>
      </w:r>
      <w:r w:rsidRPr="00045A9B">
        <w:rPr>
          <w:rFonts w:ascii="Times New Roman" w:hAnsi="Times New Roman"/>
          <w:sz w:val="24"/>
        </w:rPr>
        <w:t>№</w:t>
      </w:r>
      <w:r w:rsidR="00C20314">
        <w:rPr>
          <w:rFonts w:ascii="Times New Roman" w:hAnsi="Times New Roman"/>
          <w:sz w:val="24"/>
        </w:rPr>
        <w:t xml:space="preserve"> </w:t>
      </w:r>
      <w:r w:rsidR="00045A9B" w:rsidRPr="00045A9B">
        <w:rPr>
          <w:rFonts w:ascii="Times New Roman" w:hAnsi="Times New Roman"/>
          <w:sz w:val="24"/>
          <w:lang w:val="en-US"/>
        </w:rPr>
        <w:t>554</w:t>
      </w:r>
      <w:r w:rsidRPr="00045A9B">
        <w:rPr>
          <w:rFonts w:ascii="Times New Roman" w:hAnsi="Times New Roman"/>
          <w:sz w:val="24"/>
        </w:rPr>
        <w:t>-К</w:t>
      </w:r>
      <w:r w:rsidR="00641B85" w:rsidRPr="00045A9B">
        <w:rPr>
          <w:rFonts w:ascii="Times New Roman" w:hAnsi="Times New Roman"/>
          <w:sz w:val="24"/>
        </w:rPr>
        <w:t>С</w:t>
      </w:r>
      <w:r w:rsidRPr="00045A9B">
        <w:rPr>
          <w:rFonts w:ascii="Times New Roman" w:hAnsi="Times New Roman"/>
          <w:sz w:val="24"/>
        </w:rPr>
        <w:t>-201</w:t>
      </w:r>
      <w:r w:rsidR="002057EC" w:rsidRPr="00045A9B">
        <w:rPr>
          <w:rFonts w:ascii="Times New Roman" w:hAnsi="Times New Roman"/>
          <w:sz w:val="24"/>
        </w:rPr>
        <w:t>7</w:t>
      </w:r>
      <w:r w:rsidRPr="00251F4E">
        <w:rPr>
          <w:rFonts w:ascii="Times New Roman" w:hAnsi="Times New Roman"/>
          <w:sz w:val="24"/>
        </w:rPr>
        <w:t xml:space="preserve"> от</w:t>
      </w:r>
      <w:r w:rsidRPr="00C561F7">
        <w:rPr>
          <w:rFonts w:ascii="Times New Roman" w:hAnsi="Times New Roman"/>
          <w:sz w:val="24"/>
        </w:rPr>
        <w:t xml:space="preserve"> </w:t>
      </w:r>
      <w:r w:rsidR="00C20314">
        <w:rPr>
          <w:rFonts w:ascii="Times New Roman" w:hAnsi="Times New Roman"/>
          <w:sz w:val="24"/>
        </w:rPr>
        <w:t>01.12.2017 г.</w:t>
      </w:r>
    </w:p>
    <w:p w:rsidR="00BF1914" w:rsidRPr="00C561F7" w:rsidRDefault="00BF1914" w:rsidP="00DE7BED">
      <w:pPr>
        <w:rPr>
          <w:rFonts w:ascii="Times New Roman" w:hAnsi="Times New Roman"/>
          <w:sz w:val="24"/>
        </w:rPr>
      </w:pPr>
    </w:p>
    <w:p w:rsidR="00ED6400" w:rsidRPr="001B342A" w:rsidRDefault="00DE7BED" w:rsidP="00ED6400">
      <w:pPr>
        <w:suppressAutoHyphens/>
        <w:spacing w:before="0"/>
        <w:ind w:firstLine="567"/>
        <w:jc w:val="both"/>
        <w:rPr>
          <w:rFonts w:ascii="Arial monospaced for SAP" w:hAnsi="Arial monospaced for SAP"/>
          <w:b/>
          <w:kern w:val="1"/>
          <w:szCs w:val="22"/>
          <w:lang w:eastAsia="ar-SA"/>
        </w:rPr>
      </w:pPr>
      <w:r w:rsidRPr="00C561F7">
        <w:rPr>
          <w:rFonts w:ascii="Times New Roman" w:hAnsi="Times New Roman"/>
          <w:b/>
          <w:sz w:val="24"/>
        </w:rPr>
        <w:t>ОАО «Славнефть-ЯНОС»</w:t>
      </w:r>
      <w:r w:rsidRPr="00C561F7">
        <w:rPr>
          <w:rFonts w:ascii="Times New Roman" w:hAnsi="Times New Roman"/>
          <w:sz w:val="24"/>
        </w:rPr>
        <w:t xml:space="preserve"> (далее – Общество) приглашает </w:t>
      </w:r>
      <w:r w:rsidR="006266D0">
        <w:rPr>
          <w:rFonts w:ascii="Times New Roman" w:hAnsi="Times New Roman"/>
          <w:sz w:val="24"/>
        </w:rPr>
        <w:t>В</w:t>
      </w:r>
      <w:r w:rsidRPr="00C561F7">
        <w:rPr>
          <w:rFonts w:ascii="Times New Roman" w:hAnsi="Times New Roman"/>
          <w:sz w:val="24"/>
        </w:rPr>
        <w:t xml:space="preserve">ас сделать предложение (оферту) на </w:t>
      </w:r>
      <w:r w:rsidR="001B342A" w:rsidRPr="001B342A">
        <w:rPr>
          <w:rFonts w:ascii="Times New Roman" w:hAnsi="Times New Roman"/>
          <w:b/>
          <w:sz w:val="24"/>
        </w:rPr>
        <w:t>выполнение проектно-изыскательских работ в соответствии с Заданиями на проектирование №1-3111 «Техническое перевооружение ВТ-6. Модернизация МЦК» и №13-1165 «Внедрение технологии отгрузки прямогонного мазута и вакуумного газойля в цехе №13»</w:t>
      </w:r>
      <w:r w:rsidR="00696403" w:rsidRPr="001B342A">
        <w:rPr>
          <w:rFonts w:ascii="Times New Roman" w:hAnsi="Times New Roman"/>
          <w:b/>
          <w:sz w:val="24"/>
        </w:rPr>
        <w:t>.</w:t>
      </w:r>
    </w:p>
    <w:p w:rsidR="003679E5" w:rsidRPr="00C561F7" w:rsidRDefault="00DE7BED" w:rsidP="003679E5">
      <w:pPr>
        <w:ind w:firstLine="567"/>
        <w:jc w:val="both"/>
        <w:rPr>
          <w:rFonts w:ascii="Times New Roman" w:hAnsi="Times New Roman"/>
          <w:sz w:val="24"/>
        </w:rPr>
      </w:pPr>
      <w:r w:rsidRPr="00C561F7">
        <w:rPr>
          <w:rFonts w:ascii="Times New Roman" w:hAnsi="Times New Roman"/>
          <w:sz w:val="24"/>
        </w:rPr>
        <w:t xml:space="preserve">По результатам рассмотрения предложений Общество определит </w:t>
      </w:r>
      <w:r w:rsidR="001B342A" w:rsidRPr="00C561F7">
        <w:rPr>
          <w:rFonts w:ascii="Times New Roman" w:hAnsi="Times New Roman"/>
          <w:sz w:val="24"/>
        </w:rPr>
        <w:t>контрагента, предложившего</w:t>
      </w:r>
      <w:r w:rsidRPr="00C561F7">
        <w:rPr>
          <w:rFonts w:ascii="Times New Roman" w:hAnsi="Times New Roman"/>
          <w:sz w:val="24"/>
        </w:rPr>
        <w:t xml:space="preserve"> наилучшие условия в соответствии с </w:t>
      </w:r>
      <w:r w:rsidR="001D2186" w:rsidRPr="00C561F7">
        <w:rPr>
          <w:rFonts w:ascii="Times New Roman" w:hAnsi="Times New Roman"/>
          <w:sz w:val="24"/>
        </w:rPr>
        <w:t>Предложением о заключении договора</w:t>
      </w:r>
      <w:r w:rsidRPr="00C561F7">
        <w:rPr>
          <w:rFonts w:ascii="Times New Roman" w:hAnsi="Times New Roman"/>
          <w:sz w:val="24"/>
        </w:rPr>
        <w:t xml:space="preserve"> (</w:t>
      </w:r>
      <w:r w:rsidR="00525528">
        <w:rPr>
          <w:rFonts w:ascii="Times New Roman" w:hAnsi="Times New Roman"/>
          <w:sz w:val="24"/>
        </w:rPr>
        <w:t>Форма</w:t>
      </w:r>
      <w:r w:rsidR="00AD669E">
        <w:rPr>
          <w:rFonts w:ascii="Times New Roman" w:hAnsi="Times New Roman"/>
          <w:sz w:val="24"/>
        </w:rPr>
        <w:t xml:space="preserve"> № 3</w:t>
      </w:r>
      <w:r w:rsidRPr="00C561F7">
        <w:rPr>
          <w:rFonts w:ascii="Times New Roman" w:hAnsi="Times New Roman"/>
          <w:sz w:val="24"/>
        </w:rPr>
        <w:t>) при выполнении Требований к предмету оферты (</w:t>
      </w:r>
      <w:r w:rsidR="000D2EB6">
        <w:rPr>
          <w:rFonts w:ascii="Times New Roman" w:hAnsi="Times New Roman"/>
          <w:sz w:val="24"/>
        </w:rPr>
        <w:t>Форма</w:t>
      </w:r>
      <w:r w:rsidR="00AD669E">
        <w:rPr>
          <w:rFonts w:ascii="Times New Roman" w:hAnsi="Times New Roman"/>
          <w:sz w:val="24"/>
        </w:rPr>
        <w:t xml:space="preserve"> № 1</w:t>
      </w:r>
      <w:r w:rsidRPr="00C561F7">
        <w:rPr>
          <w:rFonts w:ascii="Times New Roman" w:hAnsi="Times New Roman"/>
          <w:sz w:val="24"/>
        </w:rPr>
        <w:t xml:space="preserve">): </w:t>
      </w:r>
      <w:r w:rsidR="002E53DD" w:rsidRPr="00C561F7">
        <w:rPr>
          <w:rFonts w:ascii="Times New Roman" w:hAnsi="Times New Roman"/>
          <w:sz w:val="24"/>
        </w:rPr>
        <w:t>наименьшая цена</w:t>
      </w:r>
      <w:r w:rsidR="003679E5"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Оферта должна быть представлена на всю номенклатуру работ / услу</w:t>
      </w:r>
      <w:r w:rsidR="003679E5" w:rsidRPr="00C561F7">
        <w:rPr>
          <w:rFonts w:ascii="Times New Roman" w:hAnsi="Times New Roman"/>
          <w:sz w:val="24"/>
        </w:rPr>
        <w:t>г</w:t>
      </w:r>
      <w:r w:rsidRPr="00C561F7">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F4B70" w:rsidRPr="00C561F7" w:rsidRDefault="007F4B70" w:rsidP="00817A4A">
      <w:pPr>
        <w:ind w:firstLine="708"/>
        <w:jc w:val="both"/>
        <w:rPr>
          <w:rFonts w:ascii="Times New Roman" w:hAnsi="Times New Roman"/>
          <w:sz w:val="24"/>
        </w:rPr>
      </w:pPr>
      <w:r>
        <w:rPr>
          <w:rFonts w:ascii="Times New Roman" w:hAnsi="Times New Roman"/>
          <w:sz w:val="24"/>
        </w:rPr>
        <w:t>Подача одним участником закупки альтернативных оферт не допускается.</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561F7">
        <w:rPr>
          <w:rFonts w:ascii="Times New Roman" w:hAnsi="Times New Roman"/>
          <w:sz w:val="24"/>
        </w:rPr>
        <w:t>)</w:t>
      </w:r>
      <w:r w:rsidRPr="00C561F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w:t>
      </w:r>
      <w:r w:rsidR="00525528">
        <w:rPr>
          <w:rFonts w:ascii="Times New Roman" w:hAnsi="Times New Roman"/>
          <w:sz w:val="24"/>
        </w:rPr>
        <w:t>Форма</w:t>
      </w:r>
      <w:r w:rsidR="00062D43">
        <w:rPr>
          <w:rFonts w:ascii="Times New Roman" w:hAnsi="Times New Roman"/>
          <w:sz w:val="24"/>
        </w:rPr>
        <w:t xml:space="preserve"> № </w:t>
      </w:r>
      <w:r w:rsidR="00BF375E">
        <w:rPr>
          <w:rFonts w:ascii="Times New Roman" w:hAnsi="Times New Roman"/>
          <w:sz w:val="24"/>
        </w:rPr>
        <w:t>4</w:t>
      </w:r>
      <w:r w:rsidRPr="00C561F7">
        <w:rPr>
          <w:rFonts w:ascii="Times New Roman" w:hAnsi="Times New Roman"/>
          <w:sz w:val="24"/>
        </w:rPr>
        <w:t>).</w:t>
      </w:r>
    </w:p>
    <w:p w:rsidR="005D280D" w:rsidRPr="005D280D" w:rsidRDefault="009D348E" w:rsidP="005D280D">
      <w:pPr>
        <w:ind w:firstLine="720"/>
        <w:jc w:val="both"/>
        <w:rPr>
          <w:rFonts w:ascii="Times New Roman" w:hAnsi="Times New Roman"/>
          <w:sz w:val="24"/>
        </w:rPr>
      </w:pPr>
      <w:r w:rsidRPr="009D348E">
        <w:rPr>
          <w:rFonts w:ascii="Times New Roman" w:hAnsi="Times New Roman"/>
          <w:sz w:val="24"/>
        </w:rPr>
        <w:t>Условия проекта договора (форма 4)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561F7" w:rsidRDefault="00DE7BED" w:rsidP="00DE7BED">
      <w:pPr>
        <w:pStyle w:val="a"/>
        <w:numPr>
          <w:ilvl w:val="0"/>
          <w:numId w:val="0"/>
        </w:numPr>
        <w:tabs>
          <w:tab w:val="left" w:pos="284"/>
        </w:tabs>
        <w:ind w:firstLine="709"/>
        <w:rPr>
          <w:rFonts w:ascii="Times New Roman" w:hAnsi="Times New Roman"/>
          <w:sz w:val="24"/>
          <w:szCs w:val="24"/>
        </w:rPr>
      </w:pPr>
      <w:r w:rsidRPr="00C561F7">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561F7" w:rsidRDefault="00DE7BED" w:rsidP="00DE7BED">
      <w:pPr>
        <w:pStyle w:val="a"/>
        <w:numPr>
          <w:ilvl w:val="0"/>
          <w:numId w:val="0"/>
        </w:numPr>
        <w:tabs>
          <w:tab w:val="left" w:pos="284"/>
        </w:tabs>
        <w:ind w:firstLine="709"/>
        <w:rPr>
          <w:rFonts w:ascii="Times New Roman" w:hAnsi="Times New Roman"/>
          <w:sz w:val="24"/>
          <w:szCs w:val="24"/>
        </w:rPr>
      </w:pPr>
      <w:r w:rsidRPr="00C561F7">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561F7" w:rsidRDefault="00DE7BED" w:rsidP="00DE7BED">
      <w:pPr>
        <w:pStyle w:val="a"/>
        <w:numPr>
          <w:ilvl w:val="0"/>
          <w:numId w:val="0"/>
        </w:numPr>
        <w:tabs>
          <w:tab w:val="left" w:pos="284"/>
        </w:tabs>
        <w:ind w:firstLine="709"/>
        <w:rPr>
          <w:rFonts w:ascii="Times New Roman" w:hAnsi="Times New Roman"/>
          <w:sz w:val="24"/>
          <w:szCs w:val="24"/>
        </w:rPr>
      </w:pPr>
      <w:r w:rsidRPr="00C561F7">
        <w:rPr>
          <w:rFonts w:ascii="Times New Roman" w:hAnsi="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w:t>
      </w:r>
      <w:r w:rsidR="00525528">
        <w:rPr>
          <w:rFonts w:ascii="Times New Roman" w:hAnsi="Times New Roman"/>
          <w:sz w:val="24"/>
          <w:szCs w:val="24"/>
        </w:rPr>
        <w:t>Форм</w:t>
      </w:r>
      <w:r w:rsidR="00B826A3">
        <w:rPr>
          <w:rFonts w:ascii="Times New Roman" w:hAnsi="Times New Roman"/>
          <w:sz w:val="24"/>
          <w:szCs w:val="24"/>
        </w:rPr>
        <w:t>а</w:t>
      </w:r>
      <w:r w:rsidR="00586130">
        <w:rPr>
          <w:rFonts w:ascii="Times New Roman" w:hAnsi="Times New Roman"/>
          <w:sz w:val="24"/>
          <w:szCs w:val="24"/>
        </w:rPr>
        <w:t xml:space="preserve"> №1</w:t>
      </w:r>
      <w:r w:rsidRPr="00C561F7">
        <w:rPr>
          <w:rFonts w:ascii="Times New Roman" w:hAnsi="Times New Roman"/>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sz w:val="24"/>
          <w:szCs w:val="24"/>
        </w:rPr>
      </w:pPr>
      <w:r w:rsidRPr="00C561F7">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w:t>
      </w:r>
      <w:r w:rsidR="00525528">
        <w:rPr>
          <w:rFonts w:ascii="Times New Roman" w:hAnsi="Times New Roman"/>
          <w:sz w:val="24"/>
          <w:szCs w:val="24"/>
        </w:rPr>
        <w:t>Форма</w:t>
      </w:r>
      <w:r w:rsidR="00062D43">
        <w:rPr>
          <w:rFonts w:ascii="Times New Roman" w:hAnsi="Times New Roman"/>
          <w:sz w:val="24"/>
          <w:szCs w:val="24"/>
        </w:rPr>
        <w:t xml:space="preserve"> № 1</w:t>
      </w:r>
      <w:r w:rsidRPr="00C561F7">
        <w:rPr>
          <w:rFonts w:ascii="Times New Roman" w:hAnsi="Times New Roman"/>
          <w:sz w:val="24"/>
          <w:szCs w:val="24"/>
        </w:rPr>
        <w:t>), участник закупки не прошел техническую оценку.</w:t>
      </w:r>
    </w:p>
    <w:p w:rsidR="005C0FC8" w:rsidRDefault="005C0FC8" w:rsidP="005C0FC8">
      <w:pPr>
        <w:pStyle w:val="a"/>
        <w:numPr>
          <w:ilvl w:val="0"/>
          <w:numId w:val="0"/>
        </w:numPr>
        <w:tabs>
          <w:tab w:val="left" w:pos="284"/>
        </w:tabs>
        <w:ind w:firstLine="709"/>
        <w:rPr>
          <w:rFonts w:ascii="Times New Roman" w:hAnsi="Times New Roman"/>
          <w:sz w:val="24"/>
          <w:szCs w:val="24"/>
        </w:rPr>
      </w:pPr>
      <w:r w:rsidRPr="00412F6F">
        <w:rPr>
          <w:rFonts w:ascii="Times New Roman" w:hAnsi="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rsidR="005E79A3" w:rsidRPr="005E79A3">
        <w:rPr>
          <w:rFonts w:ascii="Times New Roman" w:hAnsi="Times New Roman"/>
          <w:color w:val="FF0000"/>
          <w:sz w:val="24"/>
          <w:szCs w:val="24"/>
        </w:rPr>
        <w:t xml:space="preserve"> </w:t>
      </w:r>
      <w:r w:rsidR="005E79A3" w:rsidRPr="005E79A3">
        <w:rPr>
          <w:rFonts w:ascii="Times New Roman" w:hAnsi="Times New Roman"/>
          <w:sz w:val="24"/>
          <w:szCs w:val="24"/>
        </w:rPr>
        <w:t>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r w:rsidR="00DC457E">
        <w:rPr>
          <w:rFonts w:ascii="Times New Roman" w:hAnsi="Times New Roman"/>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sz w:val="24"/>
          <w:szCs w:val="24"/>
        </w:rPr>
      </w:pPr>
      <w:r w:rsidRPr="00C561F7">
        <w:rPr>
          <w:rFonts w:ascii="Times New Roman" w:hAnsi="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9D348E" w:rsidRPr="009D348E" w:rsidRDefault="009D348E" w:rsidP="009D348E">
      <w:pPr>
        <w:pStyle w:val="a"/>
        <w:numPr>
          <w:ilvl w:val="0"/>
          <w:numId w:val="0"/>
        </w:numPr>
        <w:tabs>
          <w:tab w:val="left" w:pos="284"/>
        </w:tabs>
        <w:ind w:firstLine="709"/>
        <w:rPr>
          <w:rFonts w:ascii="Times New Roman" w:hAnsi="Times New Roman"/>
          <w:sz w:val="24"/>
          <w:szCs w:val="24"/>
        </w:rPr>
      </w:pPr>
      <w:r w:rsidRPr="009D348E">
        <w:rPr>
          <w:rFonts w:ascii="Times New Roman" w:hAnsi="Times New Roman"/>
          <w:sz w:val="24"/>
          <w:szCs w:val="24"/>
        </w:rPr>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1B342A">
        <w:rPr>
          <w:rFonts w:ascii="Times New Roman" w:hAnsi="Times New Roman"/>
          <w:b/>
          <w:sz w:val="24"/>
        </w:rPr>
        <w:t>30</w:t>
      </w:r>
      <w:r w:rsidR="007A3D32">
        <w:rPr>
          <w:rFonts w:ascii="Times New Roman" w:hAnsi="Times New Roman"/>
          <w:b/>
          <w:sz w:val="24"/>
        </w:rPr>
        <w:t xml:space="preserve"> </w:t>
      </w:r>
      <w:r w:rsidR="001B342A">
        <w:rPr>
          <w:rFonts w:ascii="Times New Roman" w:hAnsi="Times New Roman"/>
          <w:b/>
          <w:sz w:val="24"/>
        </w:rPr>
        <w:t>января 2018</w:t>
      </w:r>
      <w:r w:rsidR="00230908" w:rsidRPr="00C561F7">
        <w:rPr>
          <w:rFonts w:ascii="Times New Roman" w:hAnsi="Times New Roman"/>
          <w:b/>
          <w:sz w:val="24"/>
        </w:rPr>
        <w:t xml:space="preserve"> г.</w:t>
      </w:r>
      <w:r w:rsidRPr="00C561F7">
        <w:rPr>
          <w:rFonts w:ascii="Times New Roman" w:hAnsi="Times New Roman"/>
          <w:sz w:val="24"/>
        </w:rPr>
        <w:t xml:space="preserve"> включительно, соответствовать всем условиям, указанным в настоящем извещении.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Офертой контрагента будет считаться следующий комплект документов:</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техническая часть:</w:t>
      </w:r>
    </w:p>
    <w:p w:rsidR="00DE7BED" w:rsidRPr="00F65144" w:rsidRDefault="00DE7BED"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F65144">
        <w:rPr>
          <w:rFonts w:ascii="Times New Roman" w:hAnsi="Times New Roman"/>
          <w:sz w:val="24"/>
        </w:rPr>
        <w:t>Извещение о согласии сделать оферту (</w:t>
      </w:r>
      <w:r w:rsidR="005D57DA" w:rsidRPr="00F65144">
        <w:rPr>
          <w:rFonts w:ascii="Times New Roman" w:hAnsi="Times New Roman"/>
          <w:sz w:val="24"/>
        </w:rPr>
        <w:t xml:space="preserve">строго </w:t>
      </w:r>
      <w:r w:rsidR="005D57DA" w:rsidRPr="00DB30C8">
        <w:rPr>
          <w:rFonts w:ascii="Times New Roman" w:hAnsi="Times New Roman"/>
          <w:sz w:val="24"/>
        </w:rPr>
        <w:t>по форме</w:t>
      </w:r>
      <w:r w:rsidR="007F7250" w:rsidRPr="00DB30C8">
        <w:rPr>
          <w:rFonts w:ascii="Times New Roman" w:hAnsi="Times New Roman"/>
          <w:sz w:val="24"/>
        </w:rPr>
        <w:t xml:space="preserve"> №</w:t>
      </w:r>
      <w:r w:rsidR="007F7250" w:rsidRPr="00F65144">
        <w:rPr>
          <w:rFonts w:ascii="Times New Roman" w:hAnsi="Times New Roman"/>
          <w:sz w:val="24"/>
        </w:rPr>
        <w:t xml:space="preserve"> </w:t>
      </w:r>
      <w:r w:rsidR="00BF375E" w:rsidRPr="00F65144">
        <w:rPr>
          <w:rFonts w:ascii="Times New Roman" w:hAnsi="Times New Roman"/>
          <w:sz w:val="24"/>
        </w:rPr>
        <w:t>2</w:t>
      </w:r>
      <w:r w:rsidR="007F7250" w:rsidRPr="00F65144">
        <w:rPr>
          <w:rFonts w:ascii="Times New Roman" w:hAnsi="Times New Roman"/>
          <w:sz w:val="24"/>
        </w:rPr>
        <w:t xml:space="preserve"> к настоящему ПДО)</w:t>
      </w:r>
      <w:r w:rsidRPr="00F65144">
        <w:rPr>
          <w:rFonts w:ascii="Times New Roman" w:hAnsi="Times New Roman"/>
          <w:sz w:val="24"/>
        </w:rPr>
        <w:t>, подписанн</w:t>
      </w:r>
      <w:r w:rsidR="00F05EAB" w:rsidRPr="00F65144">
        <w:rPr>
          <w:rFonts w:ascii="Times New Roman" w:hAnsi="Times New Roman"/>
          <w:sz w:val="24"/>
        </w:rPr>
        <w:t>ое</w:t>
      </w:r>
      <w:r w:rsidRPr="00F65144">
        <w:rPr>
          <w:rFonts w:ascii="Times New Roman" w:hAnsi="Times New Roman"/>
          <w:sz w:val="24"/>
        </w:rPr>
        <w:t xml:space="preserve"> уполномоченным лицом и заверенн</w:t>
      </w:r>
      <w:r w:rsidR="00F05EAB" w:rsidRPr="00F65144">
        <w:rPr>
          <w:rFonts w:ascii="Times New Roman" w:hAnsi="Times New Roman"/>
          <w:sz w:val="24"/>
        </w:rPr>
        <w:t xml:space="preserve">ое </w:t>
      </w:r>
      <w:r w:rsidRPr="00F65144">
        <w:rPr>
          <w:rFonts w:ascii="Times New Roman" w:hAnsi="Times New Roman"/>
          <w:sz w:val="24"/>
        </w:rPr>
        <w:t>печатью участника закупки);</w:t>
      </w:r>
    </w:p>
    <w:p w:rsidR="005D57DA" w:rsidRPr="00F65144" w:rsidRDefault="00F05EAB" w:rsidP="006429CE">
      <w:pPr>
        <w:pStyle w:val="a6"/>
        <w:numPr>
          <w:ilvl w:val="0"/>
          <w:numId w:val="2"/>
        </w:numPr>
        <w:spacing w:before="0"/>
        <w:jc w:val="both"/>
        <w:rPr>
          <w:rFonts w:ascii="Times New Roman" w:hAnsi="Times New Roman"/>
          <w:sz w:val="24"/>
        </w:rPr>
      </w:pPr>
      <w:r w:rsidRPr="00F65144">
        <w:rPr>
          <w:rFonts w:ascii="Times New Roman" w:hAnsi="Times New Roman"/>
          <w:sz w:val="24"/>
        </w:rPr>
        <w:t xml:space="preserve">Смета на выполнение работ с указанием всех видов и объемов работ в соответствии с заданием на проектирование и договором, а также применяемых расценок и расчетных коэффициентов (без </w:t>
      </w:r>
      <w:r w:rsidR="00E3111D" w:rsidRPr="00F65144">
        <w:rPr>
          <w:rFonts w:ascii="Times New Roman" w:hAnsi="Times New Roman"/>
          <w:sz w:val="24"/>
        </w:rPr>
        <w:t xml:space="preserve">указания </w:t>
      </w:r>
      <w:r w:rsidRPr="00F65144">
        <w:rPr>
          <w:rFonts w:ascii="Times New Roman" w:hAnsi="Times New Roman"/>
          <w:sz w:val="24"/>
        </w:rPr>
        <w:t>стоимости)</w:t>
      </w:r>
      <w:r w:rsidR="005D57DA" w:rsidRPr="00F65144">
        <w:rPr>
          <w:rFonts w:ascii="Times New Roman" w:hAnsi="Times New Roman"/>
          <w:sz w:val="24"/>
        </w:rPr>
        <w:t>;</w:t>
      </w:r>
    </w:p>
    <w:p w:rsidR="006C0E2B" w:rsidRPr="00F65144" w:rsidRDefault="00B079A3" w:rsidP="006429CE">
      <w:pPr>
        <w:pStyle w:val="a6"/>
        <w:numPr>
          <w:ilvl w:val="0"/>
          <w:numId w:val="2"/>
        </w:numPr>
        <w:spacing w:before="0"/>
        <w:jc w:val="both"/>
        <w:rPr>
          <w:rFonts w:ascii="Times New Roman" w:hAnsi="Times New Roman"/>
          <w:sz w:val="24"/>
        </w:rPr>
      </w:pPr>
      <w:r w:rsidRPr="00B079A3">
        <w:rPr>
          <w:rFonts w:ascii="Times New Roman" w:hAnsi="Times New Roman"/>
          <w:sz w:val="24"/>
        </w:rPr>
        <w:t>Копия выписки из реестра членов СРО</w:t>
      </w:r>
      <w:r w:rsidR="00497107" w:rsidRPr="00F65144">
        <w:rPr>
          <w:rFonts w:ascii="Times New Roman" w:hAnsi="Times New Roman"/>
          <w:sz w:val="24"/>
        </w:rPr>
        <w:t xml:space="preserve">, заверенная </w:t>
      </w:r>
      <w:r w:rsidR="006C0E2B" w:rsidRPr="00F65144">
        <w:rPr>
          <w:rFonts w:ascii="Times New Roman" w:hAnsi="Times New Roman"/>
          <w:sz w:val="24"/>
        </w:rPr>
        <w:t>подписью уполномоченного лица и печатью участника закупки;</w:t>
      </w:r>
    </w:p>
    <w:p w:rsidR="00F86E8F" w:rsidRPr="00E30C78" w:rsidRDefault="00826E5E" w:rsidP="006429CE">
      <w:pPr>
        <w:pStyle w:val="a6"/>
        <w:numPr>
          <w:ilvl w:val="0"/>
          <w:numId w:val="2"/>
        </w:numPr>
        <w:spacing w:before="0"/>
        <w:jc w:val="both"/>
        <w:rPr>
          <w:rFonts w:ascii="Times New Roman" w:hAnsi="Times New Roman"/>
          <w:sz w:val="24"/>
        </w:rPr>
      </w:pPr>
      <w:r w:rsidRPr="00E30C78">
        <w:rPr>
          <w:rFonts w:ascii="Times New Roman" w:hAnsi="Times New Roman"/>
          <w:sz w:val="24"/>
        </w:rPr>
        <w:t>Копия свидетельства СМК ИСО 9001, заверенная подписью уполномоченного лица и печатью участника закупки;</w:t>
      </w:r>
    </w:p>
    <w:p w:rsidR="006C6A84" w:rsidRPr="00E30C78" w:rsidRDefault="00C57D11" w:rsidP="006429CE">
      <w:pPr>
        <w:pStyle w:val="a6"/>
        <w:numPr>
          <w:ilvl w:val="0"/>
          <w:numId w:val="2"/>
        </w:numPr>
        <w:spacing w:before="0"/>
        <w:contextualSpacing w:val="0"/>
        <w:jc w:val="both"/>
        <w:rPr>
          <w:rFonts w:ascii="Times New Roman" w:hAnsi="Times New Roman"/>
          <w:sz w:val="24"/>
        </w:rPr>
      </w:pPr>
      <w:r w:rsidRPr="00E30C78">
        <w:rPr>
          <w:rFonts w:ascii="Times New Roman" w:hAnsi="Times New Roman"/>
          <w:kern w:val="1"/>
          <w:sz w:val="24"/>
          <w:lang w:eastAsia="ar-SA"/>
        </w:rPr>
        <w:t xml:space="preserve">Справка о заключенных и выполненных аналогичных договорах на выполнение проектных работ за последние </w:t>
      </w:r>
      <w:r w:rsidR="00CD4DF9" w:rsidRPr="00E30C78">
        <w:rPr>
          <w:rFonts w:ascii="Times New Roman" w:hAnsi="Times New Roman"/>
          <w:kern w:val="1"/>
          <w:sz w:val="24"/>
          <w:lang w:eastAsia="ar-SA"/>
        </w:rPr>
        <w:t xml:space="preserve">3 </w:t>
      </w:r>
      <w:r w:rsidR="00E30C78" w:rsidRPr="00E30C78">
        <w:rPr>
          <w:rFonts w:ascii="Times New Roman" w:hAnsi="Times New Roman"/>
          <w:kern w:val="1"/>
          <w:sz w:val="24"/>
          <w:lang w:eastAsia="ar-SA"/>
        </w:rPr>
        <w:t>года,</w:t>
      </w:r>
      <w:r w:rsidRPr="00E30C78">
        <w:rPr>
          <w:rFonts w:ascii="Times New Roman" w:hAnsi="Times New Roman"/>
          <w:kern w:val="1"/>
          <w:sz w:val="24"/>
          <w:lang w:eastAsia="ar-SA"/>
        </w:rPr>
        <w:t xml:space="preserve"> </w:t>
      </w:r>
      <w:r w:rsidR="00A57A51" w:rsidRPr="00E30C78">
        <w:rPr>
          <w:rFonts w:ascii="Times New Roman" w:hAnsi="Times New Roman"/>
          <w:kern w:val="1"/>
          <w:sz w:val="24"/>
          <w:lang w:eastAsia="ar-SA"/>
        </w:rPr>
        <w:t xml:space="preserve">предшествующие году подачи оферты </w:t>
      </w:r>
      <w:r w:rsidRPr="00DB30C8">
        <w:rPr>
          <w:rFonts w:ascii="Times New Roman" w:hAnsi="Times New Roman"/>
          <w:kern w:val="1"/>
          <w:sz w:val="24"/>
          <w:lang w:eastAsia="ar-SA"/>
        </w:rPr>
        <w:lastRenderedPageBreak/>
        <w:t>(Форма №6 к настоящему ПДО</w:t>
      </w:r>
      <w:r w:rsidRPr="00E30C78">
        <w:rPr>
          <w:rFonts w:ascii="Times New Roman" w:hAnsi="Times New Roman"/>
          <w:kern w:val="1"/>
          <w:sz w:val="24"/>
          <w:lang w:eastAsia="ar-SA"/>
        </w:rPr>
        <w:t xml:space="preserve">), </w:t>
      </w:r>
      <w:r w:rsidR="006C6A84" w:rsidRPr="00E30C78">
        <w:rPr>
          <w:rFonts w:ascii="Times New Roman" w:hAnsi="Times New Roman"/>
          <w:kern w:val="1"/>
          <w:sz w:val="24"/>
          <w:lang w:eastAsia="ar-SA"/>
        </w:rPr>
        <w:t>за подписью уполномоченного лица и печатью участника закупки</w:t>
      </w:r>
      <w:r w:rsidR="00696403" w:rsidRPr="00E30C78">
        <w:rPr>
          <w:rFonts w:ascii="Times New Roman" w:hAnsi="Times New Roman"/>
          <w:kern w:val="1"/>
          <w:sz w:val="24"/>
          <w:lang w:eastAsia="ar-SA"/>
        </w:rPr>
        <w:t xml:space="preserve">, </w:t>
      </w:r>
      <w:r w:rsidR="00696403" w:rsidRPr="00E30C78">
        <w:rPr>
          <w:rFonts w:ascii="Times New Roman" w:hAnsi="Times New Roman"/>
          <w:b/>
          <w:kern w:val="1"/>
          <w:sz w:val="24"/>
          <w:lang w:eastAsia="ar-SA"/>
        </w:rPr>
        <w:t>с обязательным приложением копий договоров, отчетов и актов выполненных работ</w:t>
      </w:r>
      <w:r w:rsidR="00696403" w:rsidRPr="00E30C78">
        <w:rPr>
          <w:rFonts w:ascii="Times New Roman" w:hAnsi="Times New Roman"/>
          <w:kern w:val="1"/>
          <w:sz w:val="24"/>
          <w:lang w:eastAsia="ar-SA"/>
        </w:rPr>
        <w:t xml:space="preserve"> (без коммерческой части)</w:t>
      </w:r>
      <w:r w:rsidR="006C6A84" w:rsidRPr="00E30C78">
        <w:rPr>
          <w:rFonts w:ascii="Times New Roman" w:hAnsi="Times New Roman"/>
          <w:kern w:val="1"/>
          <w:sz w:val="24"/>
          <w:lang w:eastAsia="ar-SA"/>
        </w:rPr>
        <w:t>;</w:t>
      </w:r>
    </w:p>
    <w:p w:rsidR="004B3267" w:rsidRPr="008D7F7D" w:rsidRDefault="004B3267" w:rsidP="006429CE">
      <w:pPr>
        <w:pStyle w:val="a6"/>
        <w:numPr>
          <w:ilvl w:val="0"/>
          <w:numId w:val="2"/>
        </w:numPr>
        <w:spacing w:before="0"/>
        <w:contextualSpacing w:val="0"/>
        <w:jc w:val="both"/>
        <w:rPr>
          <w:rFonts w:ascii="Times New Roman" w:hAnsi="Times New Roman"/>
          <w:sz w:val="24"/>
        </w:rPr>
      </w:pPr>
      <w:r w:rsidRPr="008D7F7D">
        <w:rPr>
          <w:rFonts w:ascii="Times New Roman" w:hAnsi="Times New Roman"/>
          <w:sz w:val="24"/>
        </w:rPr>
        <w:t xml:space="preserve">Справка о среднегодовом обороте участника закупки по выполнению ПИР за последние 3 года, предшествующие году подачи оферты, </w:t>
      </w:r>
      <w:r w:rsidRPr="008D7F7D">
        <w:rPr>
          <w:rFonts w:ascii="Times New Roman" w:hAnsi="Times New Roman"/>
          <w:kern w:val="1"/>
          <w:sz w:val="24"/>
          <w:lang w:eastAsia="ar-SA"/>
        </w:rPr>
        <w:t>за подписью уполномоченного лица и печатью участника закупки;</w:t>
      </w:r>
    </w:p>
    <w:p w:rsidR="007816AE" w:rsidRPr="007F5AFF" w:rsidRDefault="008A0668" w:rsidP="006429CE">
      <w:pPr>
        <w:pStyle w:val="a6"/>
        <w:numPr>
          <w:ilvl w:val="0"/>
          <w:numId w:val="2"/>
        </w:numPr>
        <w:spacing w:before="0"/>
        <w:jc w:val="both"/>
        <w:rPr>
          <w:rFonts w:ascii="Times New Roman" w:hAnsi="Times New Roman"/>
          <w:sz w:val="24"/>
        </w:rPr>
      </w:pPr>
      <w:r w:rsidRPr="007F5AFF">
        <w:rPr>
          <w:rFonts w:ascii="Times New Roman" w:hAnsi="Times New Roman"/>
          <w:sz w:val="24"/>
        </w:rPr>
        <w:t>Копия «Отчета о прибылях и убытках» за последние 3 года, предшествующие году подачи оферты, заверенная подписью уполномоченного лица и печатью участника закупки;</w:t>
      </w:r>
    </w:p>
    <w:p w:rsidR="0094189E" w:rsidRPr="007F136E" w:rsidRDefault="0094189E" w:rsidP="006429CE">
      <w:pPr>
        <w:pStyle w:val="a6"/>
        <w:numPr>
          <w:ilvl w:val="0"/>
          <w:numId w:val="2"/>
        </w:numPr>
        <w:tabs>
          <w:tab w:val="left" w:pos="1418"/>
        </w:tabs>
        <w:spacing w:before="0"/>
        <w:contextualSpacing w:val="0"/>
        <w:jc w:val="both"/>
        <w:rPr>
          <w:rFonts w:ascii="Times New Roman" w:hAnsi="Times New Roman"/>
          <w:iCs/>
          <w:sz w:val="24"/>
        </w:rPr>
      </w:pPr>
      <w:r w:rsidRPr="007F136E">
        <w:rPr>
          <w:rFonts w:ascii="Times New Roman" w:hAnsi="Times New Roman"/>
          <w:bCs/>
          <w:iCs/>
          <w:sz w:val="24"/>
        </w:rPr>
        <w:t xml:space="preserve">Справка о наличии кадровых ресурсов </w:t>
      </w:r>
      <w:r w:rsidR="002419AE" w:rsidRPr="007F136E">
        <w:rPr>
          <w:rFonts w:ascii="Times New Roman" w:hAnsi="Times New Roman"/>
          <w:bCs/>
          <w:iCs/>
          <w:sz w:val="24"/>
        </w:rPr>
        <w:t xml:space="preserve">с указанием областей аттестации по промышленной безопасности, занимаемых должностей, а также выполняемых разделов </w:t>
      </w:r>
      <w:r w:rsidR="002419AE" w:rsidRPr="00DB30C8">
        <w:rPr>
          <w:rFonts w:ascii="Times New Roman" w:hAnsi="Times New Roman"/>
          <w:bCs/>
          <w:iCs/>
          <w:sz w:val="24"/>
        </w:rPr>
        <w:t xml:space="preserve">проекта </w:t>
      </w:r>
      <w:r w:rsidRPr="00DB30C8">
        <w:rPr>
          <w:rFonts w:ascii="Times New Roman" w:hAnsi="Times New Roman"/>
          <w:bCs/>
          <w:iCs/>
          <w:sz w:val="24"/>
        </w:rPr>
        <w:t>(Форма №7</w:t>
      </w:r>
      <w:r w:rsidRPr="007F136E">
        <w:rPr>
          <w:rFonts w:ascii="Times New Roman" w:hAnsi="Times New Roman"/>
          <w:bCs/>
          <w:iCs/>
          <w:sz w:val="24"/>
        </w:rPr>
        <w:t xml:space="preserve"> к настоящему </w:t>
      </w:r>
      <w:r w:rsidRPr="00155235">
        <w:rPr>
          <w:rFonts w:ascii="Times New Roman" w:hAnsi="Times New Roman"/>
          <w:bCs/>
          <w:iCs/>
          <w:sz w:val="24"/>
        </w:rPr>
        <w:t>ПДО)</w:t>
      </w:r>
      <w:r w:rsidR="00514D21" w:rsidRPr="00155235">
        <w:rPr>
          <w:rFonts w:ascii="Times New Roman" w:hAnsi="Times New Roman"/>
          <w:bCs/>
          <w:iCs/>
          <w:sz w:val="24"/>
        </w:rPr>
        <w:t>,</w:t>
      </w:r>
      <w:r w:rsidR="003811EC" w:rsidRPr="00155235">
        <w:rPr>
          <w:rFonts w:ascii="Times New Roman" w:hAnsi="Times New Roman"/>
          <w:bCs/>
          <w:iCs/>
          <w:sz w:val="24"/>
        </w:rPr>
        <w:t xml:space="preserve"> заверенная отделом кадров организации</w:t>
      </w:r>
      <w:r w:rsidR="00696403" w:rsidRPr="00155235">
        <w:rPr>
          <w:rFonts w:ascii="Times New Roman" w:hAnsi="Times New Roman"/>
          <w:bCs/>
          <w:iCs/>
          <w:sz w:val="24"/>
        </w:rPr>
        <w:t>, с обязательным приложением протоколов</w:t>
      </w:r>
      <w:r w:rsidR="00696403" w:rsidRPr="007F136E">
        <w:rPr>
          <w:rFonts w:ascii="Times New Roman" w:hAnsi="Times New Roman"/>
          <w:bCs/>
          <w:iCs/>
          <w:sz w:val="24"/>
        </w:rPr>
        <w:t xml:space="preserve"> заседания аттестационной комиссии Ростехнадзора и удостоверений, подтверждающих аттестацию в области промышленной безопасности</w:t>
      </w:r>
      <w:r w:rsidRPr="007F136E">
        <w:rPr>
          <w:rFonts w:ascii="Times New Roman" w:hAnsi="Times New Roman"/>
          <w:bCs/>
          <w:iCs/>
          <w:sz w:val="24"/>
        </w:rPr>
        <w:t>;</w:t>
      </w:r>
    </w:p>
    <w:p w:rsidR="002900EF" w:rsidRPr="00942603" w:rsidRDefault="002900EF" w:rsidP="006429CE">
      <w:pPr>
        <w:pStyle w:val="a6"/>
        <w:numPr>
          <w:ilvl w:val="0"/>
          <w:numId w:val="2"/>
        </w:numPr>
        <w:spacing w:before="0"/>
        <w:jc w:val="both"/>
        <w:rPr>
          <w:rFonts w:ascii="Times New Roman" w:hAnsi="Times New Roman"/>
          <w:iCs/>
          <w:sz w:val="24"/>
        </w:rPr>
      </w:pPr>
      <w:r w:rsidRPr="00942603">
        <w:rPr>
          <w:rFonts w:ascii="Times New Roman" w:hAnsi="Times New Roman"/>
          <w:iCs/>
          <w:sz w:val="24"/>
        </w:rPr>
        <w:t xml:space="preserve">Справка о выполненных ГИП (менеджером проектов) </w:t>
      </w:r>
      <w:r w:rsidR="00313919" w:rsidRPr="00942603">
        <w:rPr>
          <w:rFonts w:ascii="Times New Roman" w:hAnsi="Times New Roman"/>
          <w:iCs/>
          <w:sz w:val="24"/>
        </w:rPr>
        <w:t xml:space="preserve">аналогичных </w:t>
      </w:r>
      <w:r w:rsidRPr="00942603">
        <w:rPr>
          <w:rFonts w:ascii="Times New Roman" w:hAnsi="Times New Roman"/>
          <w:iCs/>
          <w:sz w:val="24"/>
        </w:rPr>
        <w:t xml:space="preserve">договорах за последние </w:t>
      </w:r>
      <w:r w:rsidR="00313919" w:rsidRPr="00DB30C8">
        <w:rPr>
          <w:rFonts w:ascii="Times New Roman" w:hAnsi="Times New Roman"/>
          <w:iCs/>
          <w:sz w:val="24"/>
        </w:rPr>
        <w:t>3 года</w:t>
      </w:r>
      <w:r w:rsidRPr="00DB30C8">
        <w:rPr>
          <w:rFonts w:ascii="Times New Roman" w:hAnsi="Times New Roman"/>
          <w:iCs/>
          <w:sz w:val="24"/>
        </w:rPr>
        <w:t xml:space="preserve"> (по форме №8</w:t>
      </w:r>
      <w:r w:rsidRPr="00942603">
        <w:rPr>
          <w:rFonts w:ascii="Times New Roman" w:hAnsi="Times New Roman"/>
          <w:iCs/>
          <w:sz w:val="24"/>
        </w:rPr>
        <w:t xml:space="preserve"> к настоящему ПДО), за подписью уполномоченного лица и печатью участника закупки;</w:t>
      </w:r>
    </w:p>
    <w:p w:rsidR="00E23A3A" w:rsidRPr="00DB30C8" w:rsidRDefault="00E23A3A" w:rsidP="006429CE">
      <w:pPr>
        <w:pStyle w:val="a6"/>
        <w:numPr>
          <w:ilvl w:val="0"/>
          <w:numId w:val="2"/>
        </w:numPr>
        <w:spacing w:before="0"/>
        <w:jc w:val="both"/>
        <w:rPr>
          <w:rFonts w:ascii="Times New Roman" w:hAnsi="Times New Roman"/>
          <w:sz w:val="24"/>
        </w:rPr>
      </w:pPr>
      <w:r w:rsidRPr="00942603">
        <w:rPr>
          <w:rFonts w:ascii="Times New Roman" w:hAnsi="Times New Roman"/>
          <w:sz w:val="24"/>
        </w:rPr>
        <w:t xml:space="preserve">Письмо подтверждающее </w:t>
      </w:r>
      <w:r w:rsidR="00706920" w:rsidRPr="00942603">
        <w:rPr>
          <w:rFonts w:ascii="Times New Roman" w:hAnsi="Times New Roman"/>
          <w:sz w:val="24"/>
        </w:rPr>
        <w:t>отсутствие изменений в уставных и регистрационных документах контрагента</w:t>
      </w:r>
      <w:r w:rsidRPr="00942603">
        <w:rPr>
          <w:rFonts w:ascii="Times New Roman" w:hAnsi="Times New Roman"/>
          <w:sz w:val="24"/>
        </w:rPr>
        <w:t xml:space="preserve"> (</w:t>
      </w:r>
      <w:r w:rsidRPr="00DB30C8">
        <w:rPr>
          <w:rFonts w:ascii="Times New Roman" w:hAnsi="Times New Roman"/>
          <w:sz w:val="24"/>
        </w:rPr>
        <w:t>по форм</w:t>
      </w:r>
      <w:r w:rsidR="00706920" w:rsidRPr="00DB30C8">
        <w:rPr>
          <w:rFonts w:ascii="Times New Roman" w:hAnsi="Times New Roman"/>
          <w:sz w:val="24"/>
        </w:rPr>
        <w:t>е</w:t>
      </w:r>
      <w:r w:rsidRPr="00DB30C8">
        <w:rPr>
          <w:rFonts w:ascii="Times New Roman" w:hAnsi="Times New Roman"/>
          <w:sz w:val="24"/>
        </w:rPr>
        <w:t xml:space="preserve"> №</w:t>
      </w:r>
      <w:r w:rsidR="00706920" w:rsidRPr="00DB30C8">
        <w:rPr>
          <w:rFonts w:ascii="Times New Roman" w:hAnsi="Times New Roman"/>
          <w:sz w:val="24"/>
        </w:rPr>
        <w:t>10</w:t>
      </w:r>
      <w:r w:rsidRPr="00DB30C8">
        <w:rPr>
          <w:rFonts w:ascii="Times New Roman" w:hAnsi="Times New Roman"/>
          <w:sz w:val="24"/>
        </w:rPr>
        <w:t>),</w:t>
      </w:r>
      <w:r w:rsidR="001F70F5" w:rsidRPr="00DB30C8">
        <w:rPr>
          <w:rFonts w:ascii="Times New Roman" w:hAnsi="Times New Roman"/>
          <w:sz w:val="24"/>
        </w:rPr>
        <w:t xml:space="preserve"> в случае наличия изменений, с приложением заверенных копий измененных документов,</w:t>
      </w:r>
      <w:r w:rsidRPr="00DB30C8">
        <w:t xml:space="preserve"> </w:t>
      </w:r>
      <w:r w:rsidRPr="00DB30C8">
        <w:rPr>
          <w:rFonts w:ascii="Times New Roman" w:hAnsi="Times New Roman"/>
          <w:sz w:val="24"/>
        </w:rPr>
        <w:t>подписанное уполномоченным лицом и заверенная печатью участника закупки);</w:t>
      </w:r>
    </w:p>
    <w:p w:rsidR="008E32E8" w:rsidRPr="00942603" w:rsidRDefault="008E32E8"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DB30C8">
        <w:rPr>
          <w:rFonts w:ascii="Times New Roman" w:hAnsi="Times New Roman"/>
          <w:sz w:val="24"/>
        </w:rPr>
        <w:t>Перечень аффилированных организаций (</w:t>
      </w:r>
      <w:r w:rsidR="0037183C" w:rsidRPr="00DB30C8">
        <w:rPr>
          <w:rFonts w:ascii="Times New Roman" w:hAnsi="Times New Roman"/>
          <w:sz w:val="24"/>
        </w:rPr>
        <w:t>Форма</w:t>
      </w:r>
      <w:r w:rsidRPr="00DB30C8">
        <w:rPr>
          <w:rFonts w:ascii="Times New Roman" w:hAnsi="Times New Roman"/>
          <w:sz w:val="24"/>
        </w:rPr>
        <w:t xml:space="preserve"> №</w:t>
      </w:r>
      <w:r w:rsidR="00186AEA" w:rsidRPr="00DB30C8">
        <w:rPr>
          <w:rFonts w:ascii="Times New Roman" w:hAnsi="Times New Roman"/>
          <w:sz w:val="24"/>
        </w:rPr>
        <w:t>5</w:t>
      </w:r>
      <w:r w:rsidRPr="00DB30C8">
        <w:rPr>
          <w:rFonts w:ascii="Times New Roman" w:hAnsi="Times New Roman"/>
          <w:sz w:val="24"/>
        </w:rPr>
        <w:t xml:space="preserve"> к настоящему</w:t>
      </w:r>
      <w:r w:rsidRPr="00942603">
        <w:rPr>
          <w:rFonts w:ascii="Times New Roman" w:hAnsi="Times New Roman"/>
          <w:sz w:val="24"/>
        </w:rPr>
        <w:t xml:space="preserve"> ПДО);</w:t>
      </w:r>
    </w:p>
    <w:p w:rsidR="00DE7BED" w:rsidRPr="007B504D" w:rsidRDefault="00DE7BED"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7B504D">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w:t>
      </w:r>
      <w:r w:rsidR="0088678C" w:rsidRPr="007B504D">
        <w:rPr>
          <w:rFonts w:ascii="Times New Roman" w:hAnsi="Times New Roman"/>
          <w:sz w:val="24"/>
        </w:rPr>
        <w:t xml:space="preserve">менее </w:t>
      </w:r>
      <w:r w:rsidR="009129DD">
        <w:rPr>
          <w:rFonts w:ascii="Times New Roman" w:hAnsi="Times New Roman"/>
          <w:sz w:val="24"/>
        </w:rPr>
        <w:t>3</w:t>
      </w:r>
      <w:r w:rsidRPr="007B504D">
        <w:rPr>
          <w:rFonts w:ascii="Times New Roman" w:hAnsi="Times New Roman"/>
          <w:sz w:val="24"/>
        </w:rPr>
        <w:t xml:space="preserve"> месяцев после даты окончания приема оферт;</w:t>
      </w:r>
    </w:p>
    <w:p w:rsidR="00DE7BED" w:rsidRPr="007B504D" w:rsidRDefault="00DE7BED"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7B504D">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740EAB" w:rsidRPr="007B504D">
        <w:rPr>
          <w:rFonts w:ascii="Times New Roman" w:hAnsi="Times New Roman"/>
          <w:sz w:val="24"/>
        </w:rPr>
        <w:t xml:space="preserve"> со сквозной нумерацией</w:t>
      </w:r>
      <w:r w:rsidRPr="007B504D">
        <w:rPr>
          <w:rFonts w:ascii="Times New Roman" w:hAnsi="Times New Roman"/>
          <w:sz w:val="24"/>
        </w:rPr>
        <w:t>);</w:t>
      </w:r>
    </w:p>
    <w:p w:rsidR="00DE7BED" w:rsidRPr="007B504D" w:rsidRDefault="00DE7BED" w:rsidP="00DE7BED">
      <w:pPr>
        <w:ind w:firstLine="720"/>
        <w:jc w:val="both"/>
        <w:rPr>
          <w:rFonts w:ascii="Times New Roman" w:hAnsi="Times New Roman"/>
          <w:sz w:val="24"/>
        </w:rPr>
      </w:pPr>
      <w:r w:rsidRPr="007B504D">
        <w:rPr>
          <w:rFonts w:ascii="Times New Roman" w:hAnsi="Times New Roman"/>
          <w:sz w:val="24"/>
        </w:rPr>
        <w:t>коммерческая часть:</w:t>
      </w:r>
    </w:p>
    <w:p w:rsidR="00DE7BED" w:rsidRPr="00DB30C8" w:rsidRDefault="00DE7BED"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7B504D">
        <w:rPr>
          <w:rFonts w:ascii="Times New Roman" w:hAnsi="Times New Roman"/>
          <w:sz w:val="24"/>
        </w:rPr>
        <w:t xml:space="preserve">Предложение о заключении договора с указанием цен, </w:t>
      </w:r>
      <w:r w:rsidRPr="00DB30C8">
        <w:rPr>
          <w:rFonts w:ascii="Times New Roman" w:hAnsi="Times New Roman"/>
          <w:sz w:val="24"/>
        </w:rPr>
        <w:t>стоимости (</w:t>
      </w:r>
      <w:r w:rsidR="0037183C" w:rsidRPr="00DB30C8">
        <w:rPr>
          <w:rFonts w:ascii="Times New Roman" w:hAnsi="Times New Roman"/>
          <w:sz w:val="24"/>
        </w:rPr>
        <w:t>Форма</w:t>
      </w:r>
      <w:r w:rsidR="00FA2773" w:rsidRPr="00DB30C8">
        <w:rPr>
          <w:rFonts w:ascii="Times New Roman" w:hAnsi="Times New Roman"/>
          <w:sz w:val="24"/>
        </w:rPr>
        <w:t xml:space="preserve"> №</w:t>
      </w:r>
      <w:r w:rsidR="00BF375E" w:rsidRPr="00DB30C8">
        <w:rPr>
          <w:rFonts w:ascii="Times New Roman" w:hAnsi="Times New Roman"/>
          <w:sz w:val="24"/>
        </w:rPr>
        <w:t>3</w:t>
      </w:r>
      <w:r w:rsidR="00FA2773" w:rsidRPr="00DB30C8">
        <w:rPr>
          <w:rFonts w:ascii="Times New Roman" w:hAnsi="Times New Roman"/>
          <w:sz w:val="24"/>
        </w:rPr>
        <w:t xml:space="preserve"> к настоящему ПДО)</w:t>
      </w:r>
      <w:r w:rsidRPr="00DB30C8">
        <w:rPr>
          <w:rFonts w:ascii="Times New Roman" w:hAnsi="Times New Roman"/>
          <w:sz w:val="24"/>
        </w:rPr>
        <w:t>, подписанн</w:t>
      </w:r>
      <w:r w:rsidR="00FA2773" w:rsidRPr="00DB30C8">
        <w:rPr>
          <w:rFonts w:ascii="Times New Roman" w:hAnsi="Times New Roman"/>
          <w:sz w:val="24"/>
        </w:rPr>
        <w:t>ое</w:t>
      </w:r>
      <w:r w:rsidRPr="00DB30C8">
        <w:rPr>
          <w:rFonts w:ascii="Times New Roman" w:hAnsi="Times New Roman"/>
          <w:sz w:val="24"/>
        </w:rPr>
        <w:t xml:space="preserve"> уполномоченным лицом и заверенная печатью участника закупки);</w:t>
      </w:r>
    </w:p>
    <w:p w:rsidR="00DE7BED" w:rsidRPr="007B504D" w:rsidRDefault="008C6979" w:rsidP="006429CE">
      <w:pPr>
        <w:pStyle w:val="a6"/>
        <w:numPr>
          <w:ilvl w:val="0"/>
          <w:numId w:val="2"/>
        </w:numPr>
        <w:spacing w:before="0"/>
        <w:ind w:left="1418" w:hanging="341"/>
        <w:contextualSpacing w:val="0"/>
        <w:jc w:val="both"/>
        <w:rPr>
          <w:rFonts w:ascii="Times New Roman" w:hAnsi="Times New Roman"/>
          <w:sz w:val="24"/>
        </w:rPr>
      </w:pPr>
      <w:r w:rsidRPr="00DB30C8">
        <w:rPr>
          <w:rFonts w:ascii="Times New Roman" w:hAnsi="Times New Roman"/>
          <w:sz w:val="24"/>
        </w:rPr>
        <w:t>Подписанный договор подряда (</w:t>
      </w:r>
      <w:r w:rsidR="0037183C" w:rsidRPr="00DB30C8">
        <w:rPr>
          <w:rFonts w:ascii="Times New Roman" w:hAnsi="Times New Roman"/>
          <w:sz w:val="24"/>
        </w:rPr>
        <w:t>Форма</w:t>
      </w:r>
      <w:r w:rsidRPr="00DB30C8">
        <w:rPr>
          <w:rFonts w:ascii="Times New Roman" w:hAnsi="Times New Roman"/>
          <w:sz w:val="24"/>
        </w:rPr>
        <w:t xml:space="preserve"> №</w:t>
      </w:r>
      <w:r w:rsidR="00BF375E" w:rsidRPr="00DB30C8">
        <w:rPr>
          <w:rFonts w:ascii="Times New Roman" w:hAnsi="Times New Roman"/>
          <w:sz w:val="24"/>
        </w:rPr>
        <w:t>4</w:t>
      </w:r>
      <w:r w:rsidRPr="00DB30C8">
        <w:rPr>
          <w:rFonts w:ascii="Times New Roman" w:hAnsi="Times New Roman"/>
          <w:sz w:val="24"/>
        </w:rPr>
        <w:t xml:space="preserve"> к настоящему ПДО)</w:t>
      </w:r>
      <w:r w:rsidR="0087067B" w:rsidRPr="00DB30C8">
        <w:rPr>
          <w:rFonts w:ascii="Times New Roman" w:hAnsi="Times New Roman"/>
          <w:sz w:val="24"/>
        </w:rPr>
        <w:t xml:space="preserve"> с Приложениями к н</w:t>
      </w:r>
      <w:r w:rsidR="006E54D0" w:rsidRPr="00DB30C8">
        <w:rPr>
          <w:rFonts w:ascii="Times New Roman" w:hAnsi="Times New Roman"/>
          <w:sz w:val="24"/>
        </w:rPr>
        <w:t>е</w:t>
      </w:r>
      <w:r w:rsidR="0087067B" w:rsidRPr="00DB30C8">
        <w:rPr>
          <w:rFonts w:ascii="Times New Roman" w:hAnsi="Times New Roman"/>
          <w:sz w:val="24"/>
        </w:rPr>
        <w:t>м</w:t>
      </w:r>
      <w:r w:rsidRPr="00DB30C8">
        <w:rPr>
          <w:rFonts w:ascii="Times New Roman" w:hAnsi="Times New Roman"/>
          <w:sz w:val="24"/>
        </w:rPr>
        <w:t>у</w:t>
      </w:r>
      <w:r w:rsidR="0087067B" w:rsidRPr="00DB30C8">
        <w:rPr>
          <w:rFonts w:ascii="Times New Roman" w:hAnsi="Times New Roman"/>
          <w:sz w:val="24"/>
        </w:rPr>
        <w:t>, подписанные и скрепленные печатью организации в редакции</w:t>
      </w:r>
      <w:r w:rsidR="0087067B" w:rsidRPr="007B504D">
        <w:rPr>
          <w:rFonts w:ascii="Times New Roman" w:hAnsi="Times New Roman"/>
          <w:sz w:val="24"/>
        </w:rPr>
        <w:t xml:space="preserve"> Заказчика, в 2-х экземплярах;</w:t>
      </w:r>
    </w:p>
    <w:p w:rsidR="005D2775" w:rsidRPr="007B504D" w:rsidRDefault="00EC239D" w:rsidP="006429CE">
      <w:pPr>
        <w:pStyle w:val="a6"/>
        <w:numPr>
          <w:ilvl w:val="0"/>
          <w:numId w:val="2"/>
        </w:numPr>
        <w:spacing w:before="0"/>
        <w:jc w:val="both"/>
        <w:rPr>
          <w:rFonts w:ascii="Times New Roman" w:hAnsi="Times New Roman"/>
          <w:sz w:val="24"/>
        </w:rPr>
      </w:pPr>
      <w:r w:rsidRPr="007B504D">
        <w:rPr>
          <w:rFonts w:ascii="Times New Roman" w:hAnsi="Times New Roman"/>
          <w:sz w:val="24"/>
        </w:rPr>
        <w:t>Смета на выполнение работ с указанием всех видов и объемов работ в соответствии с заданием на проектирование и договором, а также применяемых расценок и расчетных коэффициентов</w:t>
      </w:r>
      <w:r w:rsidR="005D2775" w:rsidRPr="007B504D">
        <w:rPr>
          <w:rFonts w:ascii="Times New Roman" w:hAnsi="Times New Roman"/>
          <w:sz w:val="24"/>
        </w:rPr>
        <w:t>;</w:t>
      </w:r>
    </w:p>
    <w:p w:rsidR="001F00C1" w:rsidRPr="007B504D" w:rsidRDefault="001F00C1" w:rsidP="006429CE">
      <w:pPr>
        <w:pStyle w:val="a6"/>
        <w:numPr>
          <w:ilvl w:val="0"/>
          <w:numId w:val="2"/>
        </w:numPr>
        <w:spacing w:before="0"/>
        <w:jc w:val="both"/>
        <w:rPr>
          <w:rFonts w:ascii="Times New Roman" w:hAnsi="Times New Roman"/>
          <w:sz w:val="24"/>
        </w:rPr>
      </w:pPr>
      <w:r w:rsidRPr="007B504D">
        <w:rPr>
          <w:rFonts w:ascii="Times New Roman" w:hAnsi="Times New Roman"/>
          <w:sz w:val="24"/>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w:t>
      </w:r>
      <w:r w:rsidRPr="00DB30C8">
        <w:rPr>
          <w:rFonts w:ascii="Times New Roman" w:hAnsi="Times New Roman"/>
          <w:sz w:val="24"/>
        </w:rPr>
        <w:t xml:space="preserve">уполномоченным органом управления контрагента (по одному из </w:t>
      </w:r>
      <w:r w:rsidR="00E23A3A" w:rsidRPr="00DB30C8">
        <w:rPr>
          <w:rFonts w:ascii="Times New Roman" w:hAnsi="Times New Roman"/>
          <w:sz w:val="24"/>
        </w:rPr>
        <w:t xml:space="preserve">двух </w:t>
      </w:r>
      <w:r w:rsidR="00E964E4" w:rsidRPr="00DB30C8">
        <w:rPr>
          <w:rFonts w:ascii="Times New Roman" w:hAnsi="Times New Roman"/>
          <w:sz w:val="24"/>
        </w:rPr>
        <w:t>вариантов формы</w:t>
      </w:r>
      <w:r w:rsidRPr="00DB30C8">
        <w:rPr>
          <w:rFonts w:ascii="Times New Roman" w:hAnsi="Times New Roman"/>
          <w:sz w:val="24"/>
        </w:rPr>
        <w:t xml:space="preserve"> №9),</w:t>
      </w:r>
      <w:r w:rsidRPr="00DB30C8">
        <w:t xml:space="preserve"> </w:t>
      </w:r>
      <w:r w:rsidRPr="00DB30C8">
        <w:rPr>
          <w:rFonts w:ascii="Times New Roman" w:hAnsi="Times New Roman"/>
          <w:sz w:val="24"/>
        </w:rPr>
        <w:t>подписанное уполномоченным лицом и заверенная печатью участника закупки</w:t>
      </w:r>
      <w:r w:rsidRPr="007B504D">
        <w:rPr>
          <w:rFonts w:ascii="Times New Roman" w:hAnsi="Times New Roman"/>
          <w:sz w:val="24"/>
        </w:rPr>
        <w:t>);</w:t>
      </w:r>
    </w:p>
    <w:p w:rsidR="00DE7BED" w:rsidRPr="007B504D" w:rsidRDefault="00DE7BED" w:rsidP="006429CE">
      <w:pPr>
        <w:pStyle w:val="a6"/>
        <w:numPr>
          <w:ilvl w:val="0"/>
          <w:numId w:val="2"/>
        </w:numPr>
        <w:tabs>
          <w:tab w:val="left" w:pos="1418"/>
        </w:tabs>
        <w:spacing w:before="0"/>
        <w:ind w:left="1418" w:hanging="341"/>
        <w:contextualSpacing w:val="0"/>
        <w:jc w:val="both"/>
        <w:rPr>
          <w:rFonts w:ascii="Times New Roman" w:hAnsi="Times New Roman"/>
          <w:sz w:val="24"/>
        </w:rPr>
      </w:pPr>
      <w:r w:rsidRPr="007B504D">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r w:rsidR="00740EAB" w:rsidRPr="007B504D">
        <w:rPr>
          <w:rFonts w:ascii="Times New Roman" w:hAnsi="Times New Roman"/>
          <w:sz w:val="24"/>
        </w:rPr>
        <w:t xml:space="preserve"> со сквозной нумерацией</w:t>
      </w:r>
      <w:r w:rsidRPr="007B504D">
        <w:rPr>
          <w:rFonts w:ascii="Times New Roman" w:hAnsi="Times New Roman"/>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предоставляется на русском языке.</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lastRenderedPageBreak/>
        <w:t xml:space="preserve">Все суммы денежных средств в оферте и приложениях к ней должны быть выражены в российских рублях.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561F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Pr="00045A9B">
        <w:rPr>
          <w:rFonts w:ascii="Times New Roman" w:hAnsi="Times New Roman"/>
          <w:sz w:val="24"/>
        </w:rPr>
        <w:t xml:space="preserve">на ПДО </w:t>
      </w:r>
      <w:r w:rsidR="003523B8" w:rsidRPr="00045A9B">
        <w:rPr>
          <w:rFonts w:ascii="Times New Roman" w:hAnsi="Times New Roman"/>
          <w:sz w:val="24"/>
        </w:rPr>
        <w:t>№</w:t>
      </w:r>
      <w:r w:rsidR="00045A9B" w:rsidRPr="00045A9B">
        <w:rPr>
          <w:rFonts w:ascii="Times New Roman" w:hAnsi="Times New Roman"/>
          <w:sz w:val="24"/>
        </w:rPr>
        <w:t>554</w:t>
      </w:r>
      <w:r w:rsidR="003523B8" w:rsidRPr="00045A9B">
        <w:rPr>
          <w:rFonts w:ascii="Times New Roman" w:hAnsi="Times New Roman"/>
          <w:sz w:val="24"/>
        </w:rPr>
        <w:t>-К</w:t>
      </w:r>
      <w:r w:rsidR="00FA2773" w:rsidRPr="00045A9B">
        <w:rPr>
          <w:rFonts w:ascii="Times New Roman" w:hAnsi="Times New Roman"/>
          <w:sz w:val="24"/>
        </w:rPr>
        <w:t>С</w:t>
      </w:r>
      <w:r w:rsidR="003523B8" w:rsidRPr="00045A9B">
        <w:rPr>
          <w:rFonts w:ascii="Times New Roman" w:hAnsi="Times New Roman"/>
          <w:sz w:val="24"/>
        </w:rPr>
        <w:t>-</w:t>
      </w:r>
      <w:r w:rsidR="003523B8" w:rsidRPr="00C561F7">
        <w:rPr>
          <w:rFonts w:ascii="Times New Roman" w:hAnsi="Times New Roman"/>
          <w:sz w:val="24"/>
        </w:rPr>
        <w:t>201</w:t>
      </w:r>
      <w:r w:rsidR="00200B9F">
        <w:rPr>
          <w:rFonts w:ascii="Times New Roman" w:hAnsi="Times New Roman"/>
          <w:sz w:val="24"/>
        </w:rPr>
        <w:t>7</w:t>
      </w:r>
      <w:r w:rsidRPr="00C561F7">
        <w:rPr>
          <w:rFonts w:ascii="Times New Roman" w:hAnsi="Times New Roman"/>
          <w:color w:val="FF0000"/>
          <w:sz w:val="24"/>
        </w:rPr>
        <w:t xml:space="preserve"> </w:t>
      </w:r>
      <w:r w:rsidRPr="00C561F7">
        <w:rPr>
          <w:rFonts w:ascii="Times New Roman" w:hAnsi="Times New Roman"/>
          <w:sz w:val="24"/>
        </w:rPr>
        <w:t>от</w:t>
      </w:r>
      <w:r w:rsidRPr="00C561F7">
        <w:rPr>
          <w:rFonts w:ascii="Times New Roman" w:hAnsi="Times New Roman"/>
          <w:color w:val="FF0000"/>
          <w:sz w:val="24"/>
        </w:rPr>
        <w:t xml:space="preserve"> </w:t>
      </w:r>
      <w:r w:rsidR="00C20314" w:rsidRPr="00C20314">
        <w:rPr>
          <w:rFonts w:ascii="Times New Roman" w:hAnsi="Times New Roman"/>
          <w:sz w:val="24"/>
        </w:rPr>
        <w:t>01.12.2017 г.</w:t>
      </w:r>
      <w:r w:rsidRPr="00C20314">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sz w:val="24"/>
        </w:rPr>
      </w:pPr>
      <w:r w:rsidRPr="00C561F7">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 xml:space="preserve">первый конверт с </w:t>
      </w:r>
      <w:r w:rsidR="001B342A" w:rsidRPr="00C561F7">
        <w:rPr>
          <w:rFonts w:ascii="Times New Roman" w:hAnsi="Times New Roman"/>
          <w:sz w:val="24"/>
        </w:rPr>
        <w:t>надписью:</w:t>
      </w:r>
      <w:r w:rsidRPr="00C561F7">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561F7" w:rsidRDefault="001B342A"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второй конверт</w:t>
      </w:r>
      <w:r w:rsidR="00DE7BED" w:rsidRPr="00C561F7">
        <w:rPr>
          <w:rFonts w:ascii="Times New Roman" w:hAnsi="Times New Roman"/>
          <w:sz w:val="24"/>
        </w:rPr>
        <w:t xml:space="preserve"> с </w:t>
      </w:r>
      <w:r w:rsidRPr="00C561F7">
        <w:rPr>
          <w:rFonts w:ascii="Times New Roman" w:hAnsi="Times New Roman"/>
          <w:sz w:val="24"/>
        </w:rPr>
        <w:t>надписью:</w:t>
      </w:r>
      <w:r w:rsidR="00DE7BED" w:rsidRPr="00C561F7">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 xml:space="preserve">третий конверт с </w:t>
      </w:r>
      <w:r w:rsidR="001B342A" w:rsidRPr="00C561F7">
        <w:rPr>
          <w:rFonts w:ascii="Times New Roman" w:hAnsi="Times New Roman"/>
          <w:sz w:val="24"/>
        </w:rPr>
        <w:t>надписью:</w:t>
      </w:r>
      <w:r w:rsidRPr="00C561F7">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561F7" w:rsidRDefault="001B342A"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четвертый конверт</w:t>
      </w:r>
      <w:r w:rsidR="00DE7BED" w:rsidRPr="00C561F7">
        <w:rPr>
          <w:rFonts w:ascii="Times New Roman" w:hAnsi="Times New Roman"/>
          <w:sz w:val="24"/>
        </w:rPr>
        <w:t xml:space="preserve"> с </w:t>
      </w:r>
      <w:r w:rsidRPr="00C561F7">
        <w:rPr>
          <w:rFonts w:ascii="Times New Roman" w:hAnsi="Times New Roman"/>
          <w:sz w:val="24"/>
        </w:rPr>
        <w:t>надписью:</w:t>
      </w:r>
      <w:r w:rsidR="00DE7BED" w:rsidRPr="00C561F7">
        <w:rPr>
          <w:rFonts w:ascii="Times New Roman" w:hAnsi="Times New Roman"/>
          <w:sz w:val="24"/>
        </w:rPr>
        <w:t xml:space="preserve"> «Коммерческая часть» (с пометкой «Копия»), содержащий копии документов, находящихся в третьем конверте</w:t>
      </w:r>
      <w:r w:rsidR="002E0D63" w:rsidRPr="00C561F7">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sz w:val="24"/>
        </w:rPr>
        <w:t>Документы в конверте с пометкой «Оригинал» являются официальной офертой.</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B342A" w:rsidRPr="00C561F7">
        <w:rPr>
          <w:rFonts w:ascii="Times New Roman" w:hAnsi="Times New Roman"/>
          <w:kern w:val="28"/>
          <w:sz w:val="24"/>
        </w:rPr>
        <w:t>документов должны</w:t>
      </w:r>
      <w:r w:rsidRPr="00C561F7">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561F7">
        <w:rPr>
          <w:rFonts w:ascii="Times New Roman" w:hAnsi="Times New Roman"/>
          <w:sz w:val="24"/>
        </w:rPr>
        <w:t>1500</w:t>
      </w:r>
      <w:r w:rsidR="006372D9" w:rsidRPr="00C561F7">
        <w:rPr>
          <w:rFonts w:ascii="Times New Roman" w:hAnsi="Times New Roman"/>
          <w:sz w:val="24"/>
        </w:rPr>
        <w:t>23</w:t>
      </w:r>
      <w:r w:rsidR="003C412D"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Начало приема оферт – «</w:t>
      </w:r>
      <w:r w:rsidR="00C20314">
        <w:rPr>
          <w:rFonts w:ascii="Times New Roman" w:hAnsi="Times New Roman"/>
          <w:b/>
          <w:sz w:val="24"/>
        </w:rPr>
        <w:t>01</w:t>
      </w:r>
      <w:r w:rsidRPr="00C561F7">
        <w:rPr>
          <w:rFonts w:ascii="Times New Roman" w:hAnsi="Times New Roman"/>
          <w:b/>
          <w:sz w:val="24"/>
        </w:rPr>
        <w:t xml:space="preserve">» </w:t>
      </w:r>
      <w:r w:rsidR="00C20314">
        <w:rPr>
          <w:rFonts w:ascii="Times New Roman" w:hAnsi="Times New Roman"/>
          <w:b/>
          <w:sz w:val="24"/>
        </w:rPr>
        <w:t>декабря 2017</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 xml:space="preserve">Окончание приема оферт – </w:t>
      </w:r>
      <w:r w:rsidR="00C20314">
        <w:rPr>
          <w:rFonts w:ascii="Times New Roman" w:hAnsi="Times New Roman"/>
          <w:b/>
          <w:sz w:val="24"/>
        </w:rPr>
        <w:t>15</w:t>
      </w:r>
      <w:r w:rsidRPr="00C561F7">
        <w:rPr>
          <w:rFonts w:ascii="Times New Roman" w:hAnsi="Times New Roman"/>
          <w:b/>
          <w:sz w:val="24"/>
        </w:rPr>
        <w:t>:</w:t>
      </w:r>
      <w:r w:rsidR="00C20314">
        <w:rPr>
          <w:rFonts w:ascii="Times New Roman" w:hAnsi="Times New Roman"/>
          <w:b/>
          <w:sz w:val="24"/>
        </w:rPr>
        <w:t>00</w:t>
      </w:r>
      <w:r w:rsidRPr="00C561F7">
        <w:rPr>
          <w:rFonts w:ascii="Times New Roman" w:hAnsi="Times New Roman"/>
          <w:b/>
          <w:sz w:val="24"/>
        </w:rPr>
        <w:t xml:space="preserve"> «</w:t>
      </w:r>
      <w:r w:rsidR="00C20314">
        <w:rPr>
          <w:rFonts w:ascii="Times New Roman" w:hAnsi="Times New Roman"/>
          <w:b/>
          <w:sz w:val="24"/>
        </w:rPr>
        <w:t>15</w:t>
      </w:r>
      <w:r w:rsidRPr="00C561F7">
        <w:rPr>
          <w:rFonts w:ascii="Times New Roman" w:hAnsi="Times New Roman"/>
          <w:b/>
          <w:sz w:val="24"/>
        </w:rPr>
        <w:t xml:space="preserve">» </w:t>
      </w:r>
      <w:r w:rsidR="00C20314">
        <w:rPr>
          <w:rFonts w:ascii="Times New Roman" w:hAnsi="Times New Roman"/>
          <w:b/>
          <w:sz w:val="24"/>
        </w:rPr>
        <w:t>декабря 2017</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Срок для определения победителя – до «</w:t>
      </w:r>
      <w:r w:rsidR="00C20314">
        <w:rPr>
          <w:rFonts w:ascii="Times New Roman" w:hAnsi="Times New Roman"/>
          <w:b/>
          <w:sz w:val="24"/>
        </w:rPr>
        <w:t>30</w:t>
      </w:r>
      <w:r w:rsidRPr="00C561F7">
        <w:rPr>
          <w:rFonts w:ascii="Times New Roman" w:hAnsi="Times New Roman"/>
          <w:b/>
          <w:sz w:val="24"/>
        </w:rPr>
        <w:t xml:space="preserve">» </w:t>
      </w:r>
      <w:r w:rsidR="00C20314">
        <w:rPr>
          <w:rFonts w:ascii="Times New Roman" w:hAnsi="Times New Roman"/>
          <w:b/>
          <w:sz w:val="24"/>
        </w:rPr>
        <w:t>января 2018</w:t>
      </w:r>
      <w:r w:rsidRPr="00C561F7">
        <w:rPr>
          <w:rFonts w:ascii="Times New Roman" w:hAnsi="Times New Roman"/>
          <w:b/>
          <w:sz w:val="24"/>
        </w:rPr>
        <w:t xml:space="preserve"> года.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Оферты, полученные позже указанного срока,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продлить срок приема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C20314">
        <w:rPr>
          <w:rFonts w:ascii="Times New Roman" w:hAnsi="Times New Roman"/>
          <w:sz w:val="24"/>
        </w:rPr>
        <w:t>12</w:t>
      </w:r>
      <w:r w:rsidRPr="00C561F7">
        <w:rPr>
          <w:rFonts w:ascii="Times New Roman" w:hAnsi="Times New Roman"/>
          <w:sz w:val="24"/>
        </w:rPr>
        <w:t xml:space="preserve">» </w:t>
      </w:r>
      <w:r w:rsidR="00C20314">
        <w:rPr>
          <w:rFonts w:ascii="Times New Roman" w:hAnsi="Times New Roman"/>
          <w:sz w:val="24"/>
        </w:rPr>
        <w:t>декабря 2017</w:t>
      </w:r>
      <w:r w:rsidRPr="00C561F7">
        <w:rPr>
          <w:rFonts w:ascii="Times New Roman" w:hAnsi="Times New Roman"/>
          <w:sz w:val="24"/>
        </w:rPr>
        <w:t xml:space="preserve"> года. Ответ с разъяснениями вместе с </w:t>
      </w:r>
      <w:r w:rsidRPr="00C561F7">
        <w:rPr>
          <w:rFonts w:ascii="Times New Roman" w:hAnsi="Times New Roman"/>
          <w:sz w:val="24"/>
        </w:rPr>
        <w:lastRenderedPageBreak/>
        <w:t xml:space="preserve">указанием сути поступившего запроса одновременно будет доведен до сведения всех получателей настоящего </w:t>
      </w:r>
      <w:r w:rsidR="001B342A" w:rsidRPr="00C561F7">
        <w:rPr>
          <w:rFonts w:ascii="Times New Roman" w:hAnsi="Times New Roman"/>
          <w:sz w:val="24"/>
        </w:rPr>
        <w:t>предложения без</w:t>
      </w:r>
      <w:r w:rsidRPr="00C561F7">
        <w:rPr>
          <w:rFonts w:ascii="Times New Roman" w:hAnsi="Times New Roman"/>
          <w:sz w:val="24"/>
        </w:rPr>
        <w:t xml:space="preserve"> указания источника поступления.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По вопросам технического характера обращаться:</w:t>
      </w:r>
    </w:p>
    <w:p w:rsidR="00696403" w:rsidRPr="00696403" w:rsidRDefault="00696403" w:rsidP="00696403">
      <w:pPr>
        <w:ind w:firstLine="567"/>
        <w:jc w:val="both"/>
        <w:rPr>
          <w:rFonts w:ascii="Times New Roman" w:hAnsi="Times New Roman"/>
          <w:sz w:val="24"/>
        </w:rPr>
      </w:pPr>
      <w:r w:rsidRPr="00696403">
        <w:rPr>
          <w:rFonts w:ascii="Times New Roman" w:hAnsi="Times New Roman"/>
          <w:sz w:val="24"/>
        </w:rPr>
        <w:t>начальник сектора закупки услуг КС отдела закупки услуг ОАО «Славнефть-ЯНОС» Бедарев Владимир Александрович.</w:t>
      </w:r>
    </w:p>
    <w:p w:rsidR="001A4135" w:rsidRPr="00696403" w:rsidRDefault="00696403" w:rsidP="00696403">
      <w:pPr>
        <w:ind w:firstLine="567"/>
        <w:jc w:val="both"/>
        <w:rPr>
          <w:rFonts w:ascii="Times New Roman" w:hAnsi="Times New Roman"/>
          <w:sz w:val="24"/>
        </w:rPr>
      </w:pPr>
      <w:r w:rsidRPr="00696403">
        <w:rPr>
          <w:rFonts w:ascii="Times New Roman" w:hAnsi="Times New Roman"/>
          <w:sz w:val="24"/>
        </w:rPr>
        <w:t xml:space="preserve">Контактные данные: телефон: (4852) 49-87-31, факс (4852) 49-93-02, E-mail: </w:t>
      </w:r>
      <w:hyperlink r:id="rId8" w:history="1">
        <w:r w:rsidRPr="00696403">
          <w:rPr>
            <w:rFonts w:ascii="Times New Roman" w:hAnsi="Times New Roman"/>
            <w:sz w:val="24"/>
          </w:rPr>
          <w:t>BedarevVA@yanos.slavneft.ru</w:t>
        </w:r>
      </w:hyperlink>
      <w:r w:rsidR="006429CE">
        <w:rPr>
          <w:rFonts w:ascii="Times New Roman" w:hAnsi="Times New Roman"/>
          <w:sz w:val="24"/>
        </w:rPr>
        <w:t xml:space="preserve"> </w:t>
      </w:r>
    </w:p>
    <w:p w:rsidR="00DE7BED" w:rsidRPr="00C561F7" w:rsidRDefault="00DE7BED" w:rsidP="001A4135">
      <w:pPr>
        <w:ind w:firstLine="567"/>
        <w:jc w:val="both"/>
        <w:rPr>
          <w:rFonts w:ascii="Times New Roman" w:hAnsi="Times New Roman"/>
          <w:sz w:val="24"/>
        </w:rPr>
      </w:pPr>
      <w:r w:rsidRPr="00C561F7">
        <w:rPr>
          <w:rFonts w:ascii="Times New Roman" w:hAnsi="Times New Roman"/>
          <w:sz w:val="24"/>
        </w:rPr>
        <w:t>По вопросам организационного характера обращаться:</w:t>
      </w:r>
    </w:p>
    <w:p w:rsidR="006429CE" w:rsidRPr="006429CE" w:rsidRDefault="006429CE" w:rsidP="006429CE">
      <w:pPr>
        <w:ind w:firstLine="567"/>
        <w:jc w:val="both"/>
        <w:rPr>
          <w:rFonts w:ascii="Times New Roman" w:hAnsi="Times New Roman"/>
          <w:sz w:val="24"/>
        </w:rPr>
      </w:pPr>
      <w:r w:rsidRPr="006429CE">
        <w:rPr>
          <w:rFonts w:ascii="Times New Roman" w:hAnsi="Times New Roman"/>
          <w:bCs/>
          <w:sz w:val="24"/>
        </w:rPr>
        <w:t>Ведущий специалист Тендерного комитета ОАО «Славнефть-ЯНОС» Прокофьев</w:t>
      </w:r>
      <w:r>
        <w:rPr>
          <w:rFonts w:ascii="Times New Roman" w:hAnsi="Times New Roman"/>
          <w:bCs/>
          <w:sz w:val="24"/>
        </w:rPr>
        <w:t>а</w:t>
      </w:r>
      <w:r w:rsidRPr="006429CE">
        <w:rPr>
          <w:rFonts w:ascii="Times New Roman" w:hAnsi="Times New Roman"/>
          <w:bCs/>
          <w:sz w:val="24"/>
        </w:rPr>
        <w:t xml:space="preserve"> Елен</w:t>
      </w:r>
      <w:r>
        <w:rPr>
          <w:rFonts w:ascii="Times New Roman" w:hAnsi="Times New Roman"/>
          <w:bCs/>
          <w:sz w:val="24"/>
        </w:rPr>
        <w:t>а</w:t>
      </w:r>
      <w:r w:rsidRPr="006429CE">
        <w:rPr>
          <w:rFonts w:ascii="Times New Roman" w:hAnsi="Times New Roman"/>
          <w:bCs/>
          <w:sz w:val="24"/>
        </w:rPr>
        <w:t xml:space="preserve"> Геннадьевн</w:t>
      </w:r>
      <w:r>
        <w:rPr>
          <w:rFonts w:ascii="Times New Roman" w:hAnsi="Times New Roman"/>
          <w:bCs/>
          <w:sz w:val="24"/>
        </w:rPr>
        <w:t>а</w:t>
      </w:r>
      <w:r>
        <w:rPr>
          <w:rFonts w:ascii="Times New Roman" w:hAnsi="Times New Roman"/>
          <w:sz w:val="24"/>
        </w:rPr>
        <w:t>.</w:t>
      </w:r>
    </w:p>
    <w:p w:rsidR="006429CE" w:rsidRPr="006429CE" w:rsidRDefault="006429CE" w:rsidP="006429CE">
      <w:pPr>
        <w:ind w:firstLine="567"/>
        <w:jc w:val="both"/>
        <w:rPr>
          <w:rFonts w:ascii="Times New Roman" w:hAnsi="Times New Roman"/>
          <w:sz w:val="24"/>
          <w:u w:val="single"/>
        </w:rPr>
      </w:pPr>
      <w:r w:rsidRPr="006429CE">
        <w:rPr>
          <w:rFonts w:ascii="Times New Roman" w:hAnsi="Times New Roman"/>
          <w:sz w:val="24"/>
        </w:rPr>
        <w:t>Контактные данные: телефон: (4852) 49-90-34</w:t>
      </w:r>
      <w:r>
        <w:rPr>
          <w:rFonts w:ascii="Times New Roman" w:hAnsi="Times New Roman"/>
          <w:sz w:val="24"/>
        </w:rPr>
        <w:t xml:space="preserve">, </w:t>
      </w:r>
      <w:r w:rsidRPr="006429CE">
        <w:rPr>
          <w:rFonts w:ascii="Times New Roman" w:hAnsi="Times New Roman"/>
          <w:sz w:val="24"/>
          <w:lang w:val="en-US"/>
        </w:rPr>
        <w:t>E</w:t>
      </w:r>
      <w:r w:rsidRPr="006429CE">
        <w:rPr>
          <w:rFonts w:ascii="Times New Roman" w:hAnsi="Times New Roman"/>
          <w:sz w:val="24"/>
        </w:rPr>
        <w:t>-</w:t>
      </w:r>
      <w:r w:rsidRPr="006429CE">
        <w:rPr>
          <w:rFonts w:ascii="Times New Roman" w:hAnsi="Times New Roman"/>
          <w:sz w:val="24"/>
          <w:lang w:val="en-US"/>
        </w:rPr>
        <w:t>mail</w:t>
      </w:r>
      <w:r w:rsidRPr="006429CE">
        <w:rPr>
          <w:rFonts w:ascii="Times New Roman" w:hAnsi="Times New Roman"/>
          <w:sz w:val="24"/>
        </w:rPr>
        <w:t>:</w:t>
      </w:r>
      <w:r w:rsidRPr="006429CE">
        <w:rPr>
          <w:rFonts w:ascii="Times New Roman" w:hAnsi="Times New Roman"/>
          <w:sz w:val="24"/>
        </w:rPr>
        <w:tab/>
      </w:r>
      <w:hyperlink r:id="rId9" w:history="1">
        <w:r w:rsidRPr="006429CE">
          <w:rPr>
            <w:rStyle w:val="a8"/>
            <w:rFonts w:ascii="Times New Roman" w:hAnsi="Times New Roman"/>
            <w:sz w:val="24"/>
          </w:rPr>
          <w:t>ProkofievaEG@yanos.slavneft.ru</w:t>
        </w:r>
      </w:hyperlink>
      <w:r w:rsidRPr="006429CE">
        <w:rPr>
          <w:rFonts w:ascii="Times New Roman" w:hAnsi="Times New Roman"/>
          <w:sz w:val="24"/>
        </w:rPr>
        <w:t xml:space="preserve"> </w:t>
      </w:r>
    </w:p>
    <w:p w:rsidR="006429CE" w:rsidRPr="006429CE" w:rsidRDefault="006429CE" w:rsidP="006429CE">
      <w:pPr>
        <w:jc w:val="both"/>
        <w:rPr>
          <w:rFonts w:ascii="Times New Roman" w:hAnsi="Times New Roman"/>
          <w:sz w:val="24"/>
          <w:u w:val="single"/>
        </w:rPr>
      </w:pPr>
      <w:hyperlink r:id="rId10" w:history="1">
        <w:r w:rsidRPr="00931EB7">
          <w:rPr>
            <w:rStyle w:val="a8"/>
            <w:rFonts w:ascii="Times New Roman" w:hAnsi="Times New Roman"/>
            <w:sz w:val="24"/>
            <w:lang w:val="en-US"/>
          </w:rPr>
          <w:t>tender</w:t>
        </w:r>
        <w:r w:rsidRPr="00931EB7">
          <w:rPr>
            <w:rStyle w:val="a8"/>
            <w:rFonts w:ascii="Times New Roman" w:hAnsi="Times New Roman"/>
            <w:sz w:val="24"/>
          </w:rPr>
          <w:t>@</w:t>
        </w:r>
        <w:r w:rsidRPr="00931EB7">
          <w:rPr>
            <w:rStyle w:val="a8"/>
            <w:rFonts w:ascii="Times New Roman" w:hAnsi="Times New Roman"/>
            <w:sz w:val="24"/>
            <w:lang w:val="en-US"/>
          </w:rPr>
          <w:t>yanos</w:t>
        </w:r>
        <w:r w:rsidRPr="00931EB7">
          <w:rPr>
            <w:rStyle w:val="a8"/>
            <w:rFonts w:ascii="Times New Roman" w:hAnsi="Times New Roman"/>
            <w:sz w:val="24"/>
          </w:rPr>
          <w:t>.</w:t>
        </w:r>
        <w:r w:rsidRPr="00931EB7">
          <w:rPr>
            <w:rStyle w:val="a8"/>
            <w:rFonts w:ascii="Times New Roman" w:hAnsi="Times New Roman"/>
            <w:sz w:val="24"/>
            <w:lang w:val="en-US"/>
          </w:rPr>
          <w:t>slavneft</w:t>
        </w:r>
        <w:r w:rsidRPr="00931EB7">
          <w:rPr>
            <w:rStyle w:val="a8"/>
            <w:rFonts w:ascii="Times New Roman" w:hAnsi="Times New Roman"/>
            <w:sz w:val="24"/>
          </w:rPr>
          <w:t>.</w:t>
        </w:r>
        <w:r w:rsidRPr="00931EB7">
          <w:rPr>
            <w:rStyle w:val="a8"/>
            <w:rFonts w:ascii="Times New Roman" w:hAnsi="Times New Roman"/>
            <w:sz w:val="24"/>
            <w:lang w:val="en-US"/>
          </w:rPr>
          <w:t>ru</w:t>
        </w:r>
      </w:hyperlink>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sz w:val="24"/>
        </w:rPr>
        <w:t>.</w:t>
      </w:r>
    </w:p>
    <w:p w:rsidR="00DE7BED" w:rsidRPr="00C561F7" w:rsidRDefault="00DE7BED" w:rsidP="00DE7BED">
      <w:pPr>
        <w:ind w:firstLine="720"/>
        <w:jc w:val="both"/>
        <w:rPr>
          <w:rFonts w:ascii="Times New Roman" w:hAnsi="Times New Roman"/>
          <w:b/>
          <w:sz w:val="24"/>
        </w:rPr>
      </w:pPr>
      <w:r w:rsidRPr="00C561F7">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1B342A" w:rsidRPr="00C561F7">
        <w:rPr>
          <w:rFonts w:ascii="Times New Roman" w:hAnsi="Times New Roman"/>
          <w:sz w:val="24"/>
        </w:rPr>
        <w:t>сайте не</w:t>
      </w:r>
      <w:r w:rsidRPr="00C561F7">
        <w:rPr>
          <w:rFonts w:ascii="Times New Roman" w:hAnsi="Times New Roman"/>
          <w:sz w:val="24"/>
        </w:rPr>
        <w:t xml:space="preserve"> позднее следующего рабочего дня после утверждения такого решения Тендерной комиссией.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не подана ни одна оферта (с учетом оферт, отозванных участниками закупки);</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все поданные оферты отклонены.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w:t>
      </w:r>
      <w:r w:rsidRPr="00C561F7">
        <w:rPr>
          <w:rFonts w:ascii="Times New Roman" w:hAnsi="Times New Roman"/>
          <w:sz w:val="24"/>
        </w:rPr>
        <w:lastRenderedPageBreak/>
        <w:t xml:space="preserve">«аккредитован» действителен в течение не менее </w:t>
      </w:r>
      <w:r w:rsidR="009129DD">
        <w:rPr>
          <w:rFonts w:ascii="Times New Roman" w:hAnsi="Times New Roman"/>
          <w:sz w:val="24"/>
        </w:rPr>
        <w:t>3</w:t>
      </w:r>
      <w:r w:rsidRPr="00C561F7">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Default="00DE7BED" w:rsidP="00DE7BED">
      <w:pPr>
        <w:ind w:firstLine="708"/>
        <w:jc w:val="both"/>
        <w:rPr>
          <w:rFonts w:ascii="Times New Roman" w:hAnsi="Times New Roman"/>
          <w:sz w:val="24"/>
        </w:rPr>
      </w:pPr>
      <w:r w:rsidRPr="00C561F7">
        <w:rPr>
          <w:rFonts w:ascii="Times New Roman" w:hAnsi="Times New Roman"/>
          <w:sz w:val="24"/>
        </w:rPr>
        <w:t xml:space="preserve">Если участник закупки не выполнил условия настоящего предложения делать </w:t>
      </w:r>
      <w:r w:rsidR="001B342A" w:rsidRPr="00C561F7">
        <w:rPr>
          <w:rFonts w:ascii="Times New Roman" w:hAnsi="Times New Roman"/>
          <w:sz w:val="24"/>
        </w:rPr>
        <w:t>оферты в</w:t>
      </w:r>
      <w:r w:rsidRPr="00C561F7">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77788" w:rsidRPr="00C561F7" w:rsidRDefault="00577788" w:rsidP="00DE7BED">
      <w:pPr>
        <w:ind w:firstLine="708"/>
        <w:jc w:val="both"/>
        <w:rPr>
          <w:rFonts w:ascii="Times New Roman" w:hAnsi="Times New Roman"/>
          <w:sz w:val="24"/>
        </w:rPr>
      </w:pPr>
      <w:r>
        <w:rPr>
          <w:rFonts w:ascii="Times New Roman" w:hAnsi="Times New Roman"/>
          <w:sz w:val="24"/>
        </w:rPr>
        <w:t>Контрагент может быть призван победителем тендера, только если на дату принятия решения о признании победителем он не имеет со стороны ОАО «Славнефть-ЯНОС» неурегулированных претензий, предъявляемых ему последним, не позднее даты публикации ПДО (с приложениями) на интернет-сайте ОАО «Славнефть-ЯНОС».</w:t>
      </w:r>
    </w:p>
    <w:p w:rsidR="00DE7BED" w:rsidRPr="00C561F7" w:rsidRDefault="00DE7BED" w:rsidP="00DE7BED">
      <w:pPr>
        <w:ind w:firstLine="708"/>
        <w:jc w:val="both"/>
        <w:rPr>
          <w:rFonts w:ascii="Times New Roman" w:hAnsi="Times New Roman"/>
          <w:sz w:val="24"/>
        </w:rPr>
      </w:pPr>
      <w:r w:rsidRPr="00097C9D">
        <w:rPr>
          <w:rFonts w:ascii="Times New Roman" w:hAnsi="Times New Roman"/>
          <w:sz w:val="24"/>
        </w:rPr>
        <w:t>Участник закупки вправе обжаловать в Конкурсной комиссии Общества действия</w:t>
      </w:r>
      <w:r w:rsidRPr="00C561F7">
        <w:rPr>
          <w:rFonts w:ascii="Times New Roman" w:hAnsi="Times New Roman"/>
          <w:sz w:val="24"/>
        </w:rPr>
        <w:t xml:space="preserve">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Жалоба в письменном виде направляется в Тендерный комитет Общества по адресу</w:t>
      </w:r>
      <w:r w:rsidR="00B51481" w:rsidRPr="00C561F7">
        <w:rPr>
          <w:rFonts w:ascii="Times New Roman" w:hAnsi="Times New Roman"/>
          <w:sz w:val="24"/>
        </w:rPr>
        <w:t>:</w:t>
      </w:r>
      <w:r w:rsidRPr="00C561F7">
        <w:rPr>
          <w:rFonts w:ascii="Times New Roman" w:hAnsi="Times New Roman"/>
          <w:sz w:val="24"/>
        </w:rPr>
        <w:t xml:space="preserve"> </w:t>
      </w:r>
      <w:r w:rsidR="00B51481" w:rsidRPr="00C561F7">
        <w:rPr>
          <w:rFonts w:ascii="Times New Roman" w:hAnsi="Times New Roman"/>
          <w:sz w:val="24"/>
        </w:rPr>
        <w:t>1500</w:t>
      </w:r>
      <w:r w:rsidR="006372D9" w:rsidRPr="00C561F7">
        <w:rPr>
          <w:rFonts w:ascii="Times New Roman" w:hAnsi="Times New Roman"/>
          <w:sz w:val="24"/>
        </w:rPr>
        <w:t>23</w:t>
      </w:r>
      <w:r w:rsidR="00B51481"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 В жалобе указываются: обжалуемое вынесенное решение ОАО «Славнефть-ЯНОС», обжалуемые действия (бездействие) ОАО «Славнефть-ЯНОС»;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561F7">
        <w:rPr>
          <w:rFonts w:ascii="Times New Roman" w:hAnsi="Times New Roman"/>
          <w:sz w:val="24"/>
        </w:rPr>
        <w:t>+7 (4852) 49-93-33, электронная почта hotline@yanos.slavneft.ru.</w:t>
      </w:r>
    </w:p>
    <w:p w:rsidR="00DE7BED" w:rsidRPr="00C561F7" w:rsidRDefault="00DE7BED" w:rsidP="0068211A">
      <w:pPr>
        <w:ind w:firstLine="708"/>
        <w:jc w:val="both"/>
        <w:rPr>
          <w:rFonts w:ascii="Times New Roman" w:hAnsi="Times New Roman"/>
          <w:sz w:val="24"/>
        </w:rPr>
      </w:pPr>
      <w:r w:rsidRPr="00C561F7">
        <w:rPr>
          <w:rFonts w:ascii="Times New Roman" w:hAnsi="Times New Roman"/>
          <w:sz w:val="24"/>
        </w:rPr>
        <w:t>Перечень документов в сост</w:t>
      </w:r>
      <w:r w:rsidR="00E85DE8" w:rsidRPr="00C561F7">
        <w:rPr>
          <w:rFonts w:ascii="Times New Roman" w:hAnsi="Times New Roman"/>
          <w:sz w:val="24"/>
        </w:rPr>
        <w:t xml:space="preserve">аве Предложения </w:t>
      </w:r>
      <w:r w:rsidR="00E85DE8" w:rsidRPr="00251F4E">
        <w:rPr>
          <w:rFonts w:ascii="Times New Roman" w:hAnsi="Times New Roman"/>
          <w:sz w:val="24"/>
        </w:rPr>
        <w:t xml:space="preserve">делать </w:t>
      </w:r>
      <w:r w:rsidR="00E85DE8" w:rsidRPr="00045A9B">
        <w:rPr>
          <w:rFonts w:ascii="Times New Roman" w:hAnsi="Times New Roman"/>
          <w:sz w:val="24"/>
        </w:rPr>
        <w:t>оферты №</w:t>
      </w:r>
      <w:r w:rsidR="00045A9B" w:rsidRPr="00045A9B">
        <w:rPr>
          <w:rFonts w:ascii="Times New Roman" w:hAnsi="Times New Roman"/>
          <w:sz w:val="24"/>
        </w:rPr>
        <w:t>554</w:t>
      </w:r>
      <w:r w:rsidR="00D549DA" w:rsidRPr="00045A9B">
        <w:rPr>
          <w:rFonts w:ascii="Times New Roman" w:hAnsi="Times New Roman"/>
          <w:sz w:val="24"/>
        </w:rPr>
        <w:t>-КС</w:t>
      </w:r>
      <w:r w:rsidR="00E85DE8" w:rsidRPr="00045A9B">
        <w:rPr>
          <w:rFonts w:ascii="Times New Roman" w:hAnsi="Times New Roman"/>
          <w:sz w:val="24"/>
        </w:rPr>
        <w:t>-</w:t>
      </w:r>
      <w:r w:rsidR="00E85DE8" w:rsidRPr="00251F4E">
        <w:rPr>
          <w:rFonts w:ascii="Times New Roman" w:hAnsi="Times New Roman"/>
          <w:sz w:val="24"/>
        </w:rPr>
        <w:t>201</w:t>
      </w:r>
      <w:r w:rsidR="00200B9F" w:rsidRPr="00251F4E">
        <w:rPr>
          <w:rFonts w:ascii="Times New Roman" w:hAnsi="Times New Roman"/>
          <w:sz w:val="24"/>
        </w:rPr>
        <w:t>7</w:t>
      </w:r>
      <w:r w:rsidRPr="00C561F7">
        <w:rPr>
          <w:rFonts w:ascii="Times New Roman" w:hAnsi="Times New Roman"/>
          <w:sz w:val="24"/>
        </w:rPr>
        <w:t xml:space="preserve"> от </w:t>
      </w:r>
      <w:r w:rsidR="006429CE" w:rsidRPr="006429CE">
        <w:rPr>
          <w:rFonts w:ascii="Times New Roman" w:hAnsi="Times New Roman"/>
          <w:sz w:val="24"/>
        </w:rPr>
        <w:t>01.12.2017 г.</w:t>
      </w:r>
      <w:r w:rsidRPr="006429CE">
        <w:rPr>
          <w:rFonts w:ascii="Times New Roman" w:hAnsi="Times New Roman"/>
          <w:sz w:val="24"/>
        </w:rPr>
        <w:t>:</w:t>
      </w:r>
    </w:p>
    <w:p w:rsidR="00DE7BED" w:rsidRPr="00C561F7" w:rsidRDefault="00DE7BED" w:rsidP="0068211A">
      <w:pPr>
        <w:rPr>
          <w:rFonts w:ascii="Times New Roman" w:hAnsi="Times New Roman"/>
          <w:sz w:val="24"/>
        </w:rPr>
      </w:pPr>
      <w:r w:rsidRPr="00C561F7">
        <w:rPr>
          <w:rFonts w:ascii="Times New Roman" w:hAnsi="Times New Roman"/>
          <w:sz w:val="24"/>
        </w:rPr>
        <w:t>1. Извещение о проведении тендера (настоящий документ) в 1 экз.</w:t>
      </w:r>
    </w:p>
    <w:p w:rsidR="00DE7BED" w:rsidRDefault="00DE7BED" w:rsidP="0068211A">
      <w:pPr>
        <w:rPr>
          <w:rFonts w:ascii="Times New Roman" w:hAnsi="Times New Roman"/>
          <w:sz w:val="24"/>
        </w:rPr>
      </w:pPr>
      <w:r w:rsidRPr="00C561F7">
        <w:rPr>
          <w:rFonts w:ascii="Times New Roman" w:hAnsi="Times New Roman"/>
          <w:sz w:val="24"/>
        </w:rPr>
        <w:t>2. Требования к предмету оферты в 1 экз.</w:t>
      </w:r>
      <w:r w:rsidR="002C40E6">
        <w:rPr>
          <w:rFonts w:ascii="Times New Roman" w:hAnsi="Times New Roman"/>
          <w:sz w:val="24"/>
        </w:rPr>
        <w:t xml:space="preserve"> (</w:t>
      </w:r>
      <w:r w:rsidR="00D54AA2">
        <w:rPr>
          <w:rFonts w:ascii="Times New Roman" w:hAnsi="Times New Roman"/>
          <w:sz w:val="24"/>
        </w:rPr>
        <w:t xml:space="preserve">Форма </w:t>
      </w:r>
      <w:r w:rsidR="002C40E6">
        <w:rPr>
          <w:rFonts w:ascii="Times New Roman" w:hAnsi="Times New Roman"/>
          <w:sz w:val="24"/>
        </w:rPr>
        <w:t>№1).</w:t>
      </w:r>
    </w:p>
    <w:p w:rsidR="00DE7BED" w:rsidRPr="00C561F7" w:rsidRDefault="00763AF5" w:rsidP="0068211A">
      <w:pPr>
        <w:rPr>
          <w:rFonts w:ascii="Times New Roman" w:hAnsi="Times New Roman"/>
          <w:sz w:val="24"/>
        </w:rPr>
      </w:pPr>
      <w:r>
        <w:rPr>
          <w:rFonts w:ascii="Times New Roman" w:hAnsi="Times New Roman"/>
          <w:sz w:val="24"/>
        </w:rPr>
        <w:t>3</w:t>
      </w:r>
      <w:r w:rsidR="00D55F59">
        <w:rPr>
          <w:rFonts w:ascii="Times New Roman" w:hAnsi="Times New Roman"/>
          <w:sz w:val="24"/>
        </w:rPr>
        <w:t xml:space="preserve">. </w:t>
      </w:r>
      <w:r w:rsidR="00DE7BED" w:rsidRPr="00C561F7">
        <w:rPr>
          <w:rFonts w:ascii="Times New Roman" w:hAnsi="Times New Roman"/>
          <w:sz w:val="24"/>
        </w:rPr>
        <w:t xml:space="preserve">Извещение о согласии сделать </w:t>
      </w:r>
      <w:r w:rsidR="001B342A" w:rsidRPr="00C561F7">
        <w:rPr>
          <w:rFonts w:ascii="Times New Roman" w:hAnsi="Times New Roman"/>
          <w:sz w:val="24"/>
        </w:rPr>
        <w:t>оферту в</w:t>
      </w:r>
      <w:r w:rsidR="00DE7BED" w:rsidRPr="00C561F7">
        <w:rPr>
          <w:rFonts w:ascii="Times New Roman" w:hAnsi="Times New Roman"/>
          <w:sz w:val="24"/>
        </w:rPr>
        <w:t xml:space="preserve"> 1 экз.</w:t>
      </w:r>
      <w:r w:rsidR="002C40E6" w:rsidRPr="002C40E6">
        <w:rPr>
          <w:rFonts w:ascii="Times New Roman" w:hAnsi="Times New Roman"/>
          <w:sz w:val="24"/>
        </w:rPr>
        <w:t xml:space="preserve"> (</w:t>
      </w:r>
      <w:r w:rsidR="00D54AA2" w:rsidRPr="00D54AA2">
        <w:rPr>
          <w:rFonts w:ascii="Times New Roman" w:hAnsi="Times New Roman"/>
          <w:sz w:val="24"/>
        </w:rPr>
        <w:t xml:space="preserve">Форма </w:t>
      </w:r>
      <w:r w:rsidR="002C40E6" w:rsidRPr="002C40E6">
        <w:rPr>
          <w:rFonts w:ascii="Times New Roman" w:hAnsi="Times New Roman"/>
          <w:sz w:val="24"/>
        </w:rPr>
        <w:t>№</w:t>
      </w:r>
      <w:r w:rsidR="00D27E52">
        <w:rPr>
          <w:rFonts w:ascii="Times New Roman" w:hAnsi="Times New Roman"/>
          <w:sz w:val="24"/>
        </w:rPr>
        <w:t>2</w:t>
      </w:r>
      <w:r w:rsidR="002C40E6" w:rsidRPr="002C40E6">
        <w:rPr>
          <w:rFonts w:ascii="Times New Roman" w:hAnsi="Times New Roman"/>
          <w:sz w:val="24"/>
        </w:rPr>
        <w:t>).</w:t>
      </w:r>
    </w:p>
    <w:p w:rsidR="00DE7BED" w:rsidRDefault="0080562C" w:rsidP="0068211A">
      <w:pPr>
        <w:rPr>
          <w:rFonts w:ascii="Times New Roman" w:hAnsi="Times New Roman"/>
          <w:sz w:val="24"/>
        </w:rPr>
      </w:pPr>
      <w:r>
        <w:rPr>
          <w:rFonts w:ascii="Times New Roman" w:hAnsi="Times New Roman"/>
          <w:sz w:val="24"/>
        </w:rPr>
        <w:t>4</w:t>
      </w:r>
      <w:r w:rsidR="00DE7BED" w:rsidRPr="00C561F7">
        <w:rPr>
          <w:rFonts w:ascii="Times New Roman" w:hAnsi="Times New Roman"/>
          <w:sz w:val="24"/>
        </w:rPr>
        <w:t>. Предложение о заключении договора 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D27E52">
        <w:rPr>
          <w:rFonts w:ascii="Times New Roman" w:hAnsi="Times New Roman"/>
          <w:sz w:val="24"/>
        </w:rPr>
        <w:t xml:space="preserve"> №3</w:t>
      </w:r>
      <w:r w:rsidR="002C40E6" w:rsidRPr="002C40E6">
        <w:rPr>
          <w:rFonts w:ascii="Times New Roman" w:hAnsi="Times New Roman"/>
          <w:sz w:val="24"/>
        </w:rPr>
        <w:t>).</w:t>
      </w:r>
      <w:bookmarkStart w:id="0" w:name="_GoBack"/>
      <w:bookmarkEnd w:id="0"/>
    </w:p>
    <w:p w:rsidR="00763AF5" w:rsidRPr="00C561F7" w:rsidRDefault="0080562C" w:rsidP="0068211A">
      <w:pPr>
        <w:rPr>
          <w:rFonts w:ascii="Times New Roman" w:hAnsi="Times New Roman"/>
          <w:sz w:val="24"/>
        </w:rPr>
      </w:pPr>
      <w:r>
        <w:rPr>
          <w:rFonts w:ascii="Times New Roman" w:hAnsi="Times New Roman"/>
          <w:sz w:val="24"/>
        </w:rPr>
        <w:t>5</w:t>
      </w:r>
      <w:r w:rsidR="00763AF5">
        <w:rPr>
          <w:rFonts w:ascii="Times New Roman" w:hAnsi="Times New Roman"/>
          <w:sz w:val="24"/>
        </w:rPr>
        <w:t xml:space="preserve">. </w:t>
      </w:r>
      <w:r w:rsidR="00763AF5" w:rsidRPr="00763AF5">
        <w:rPr>
          <w:rFonts w:ascii="Times New Roman" w:hAnsi="Times New Roman"/>
          <w:sz w:val="24"/>
        </w:rPr>
        <w:t>Проект</w:t>
      </w:r>
      <w:r w:rsidR="00763AF5">
        <w:rPr>
          <w:rFonts w:ascii="Times New Roman" w:hAnsi="Times New Roman"/>
          <w:sz w:val="24"/>
        </w:rPr>
        <w:t xml:space="preserve"> Договора </w:t>
      </w:r>
      <w:r w:rsidR="001B342A">
        <w:rPr>
          <w:rFonts w:ascii="Times New Roman" w:hAnsi="Times New Roman"/>
          <w:sz w:val="24"/>
        </w:rPr>
        <w:t>подряда с</w:t>
      </w:r>
      <w:r w:rsidR="00682F70">
        <w:rPr>
          <w:rFonts w:ascii="Times New Roman" w:hAnsi="Times New Roman"/>
          <w:sz w:val="24"/>
        </w:rPr>
        <w:t xml:space="preserve"> приложениями </w:t>
      </w:r>
      <w:r w:rsidR="00763AF5">
        <w:rPr>
          <w:rFonts w:ascii="Times New Roman" w:hAnsi="Times New Roman"/>
          <w:sz w:val="24"/>
        </w:rPr>
        <w:t>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D27E52">
        <w:rPr>
          <w:rFonts w:ascii="Times New Roman" w:hAnsi="Times New Roman"/>
          <w:sz w:val="24"/>
        </w:rPr>
        <w:t xml:space="preserve"> №4</w:t>
      </w:r>
      <w:r w:rsidR="002C40E6" w:rsidRPr="002C40E6">
        <w:rPr>
          <w:rFonts w:ascii="Times New Roman" w:hAnsi="Times New Roman"/>
          <w:sz w:val="24"/>
        </w:rPr>
        <w:t>).</w:t>
      </w:r>
    </w:p>
    <w:p w:rsidR="00DE7BED" w:rsidRPr="00C561F7" w:rsidRDefault="0080562C" w:rsidP="0068211A">
      <w:pPr>
        <w:rPr>
          <w:rFonts w:ascii="Times New Roman" w:hAnsi="Times New Roman"/>
          <w:sz w:val="24"/>
        </w:rPr>
      </w:pPr>
      <w:r>
        <w:rPr>
          <w:rFonts w:ascii="Times New Roman" w:hAnsi="Times New Roman"/>
          <w:sz w:val="24"/>
        </w:rPr>
        <w:t>6</w:t>
      </w:r>
      <w:r w:rsidR="00DE7BED" w:rsidRPr="00C561F7">
        <w:rPr>
          <w:rFonts w:ascii="Times New Roman" w:hAnsi="Times New Roman"/>
          <w:sz w:val="24"/>
        </w:rPr>
        <w:t>. Пере</w:t>
      </w:r>
      <w:r w:rsidR="00D55F59">
        <w:rPr>
          <w:rFonts w:ascii="Times New Roman" w:hAnsi="Times New Roman"/>
          <w:sz w:val="24"/>
        </w:rPr>
        <w:t>чень аффилированных организаций</w:t>
      </w:r>
      <w:r w:rsidR="00DE7BED" w:rsidRPr="00C561F7">
        <w:rPr>
          <w:rFonts w:ascii="Times New Roman" w:hAnsi="Times New Roman"/>
          <w:sz w:val="24"/>
        </w:rPr>
        <w:t xml:space="preserve"> 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2C40E6" w:rsidRPr="002C40E6">
        <w:rPr>
          <w:rFonts w:ascii="Times New Roman" w:hAnsi="Times New Roman"/>
          <w:sz w:val="24"/>
        </w:rPr>
        <w:t xml:space="preserve"> №</w:t>
      </w:r>
      <w:r w:rsidR="00D27E52">
        <w:rPr>
          <w:rFonts w:ascii="Times New Roman" w:hAnsi="Times New Roman"/>
          <w:sz w:val="24"/>
        </w:rPr>
        <w:t>5</w:t>
      </w:r>
      <w:r w:rsidR="002C40E6" w:rsidRPr="002C40E6">
        <w:rPr>
          <w:rFonts w:ascii="Times New Roman" w:hAnsi="Times New Roman"/>
          <w:sz w:val="24"/>
        </w:rPr>
        <w:t>).</w:t>
      </w:r>
    </w:p>
    <w:p w:rsidR="00923CDA" w:rsidRPr="00C561F7" w:rsidRDefault="0080562C" w:rsidP="0068211A">
      <w:pPr>
        <w:rPr>
          <w:rFonts w:ascii="Times New Roman" w:hAnsi="Times New Roman"/>
          <w:sz w:val="24"/>
        </w:rPr>
      </w:pPr>
      <w:r>
        <w:rPr>
          <w:rFonts w:ascii="Times New Roman" w:hAnsi="Times New Roman"/>
          <w:sz w:val="24"/>
        </w:rPr>
        <w:t>7</w:t>
      </w:r>
      <w:r w:rsidR="00923CDA" w:rsidRPr="00C561F7">
        <w:rPr>
          <w:rFonts w:ascii="Times New Roman" w:hAnsi="Times New Roman"/>
          <w:sz w:val="24"/>
        </w:rPr>
        <w:t xml:space="preserve">. </w:t>
      </w:r>
      <w:r w:rsidR="00D55F59">
        <w:rPr>
          <w:rFonts w:ascii="Times New Roman" w:hAnsi="Times New Roman"/>
          <w:sz w:val="24"/>
        </w:rPr>
        <w:t>С</w:t>
      </w:r>
      <w:r w:rsidR="00923CDA" w:rsidRPr="00C561F7">
        <w:rPr>
          <w:rFonts w:ascii="Times New Roman" w:hAnsi="Times New Roman"/>
          <w:sz w:val="24"/>
        </w:rPr>
        <w:t xml:space="preserve">правка об опыте работы </w:t>
      </w:r>
      <w:r w:rsidR="00923CDA" w:rsidRPr="00DB30C8">
        <w:rPr>
          <w:rFonts w:ascii="Times New Roman" w:hAnsi="Times New Roman"/>
          <w:sz w:val="24"/>
        </w:rPr>
        <w:t xml:space="preserve">за последние </w:t>
      </w:r>
      <w:r w:rsidR="00651E86" w:rsidRPr="00DB30C8">
        <w:rPr>
          <w:rFonts w:ascii="Times New Roman" w:hAnsi="Times New Roman"/>
          <w:sz w:val="24"/>
        </w:rPr>
        <w:t>3</w:t>
      </w:r>
      <w:r w:rsidR="003057B9" w:rsidRPr="00DB30C8">
        <w:rPr>
          <w:rFonts w:ascii="Times New Roman" w:hAnsi="Times New Roman"/>
          <w:sz w:val="24"/>
        </w:rPr>
        <w:t xml:space="preserve"> </w:t>
      </w:r>
      <w:r w:rsidR="00651E86" w:rsidRPr="00DB30C8">
        <w:rPr>
          <w:rFonts w:ascii="Times New Roman" w:hAnsi="Times New Roman"/>
          <w:sz w:val="24"/>
        </w:rPr>
        <w:t>года</w:t>
      </w:r>
      <w:r w:rsidR="00923CDA" w:rsidRPr="00C561F7">
        <w:rPr>
          <w:rFonts w:ascii="Times New Roman" w:hAnsi="Times New Roman"/>
          <w:sz w:val="24"/>
        </w:rPr>
        <w:t xml:space="preserve"> в 1 экз.</w:t>
      </w:r>
      <w:r w:rsidR="002C40E6" w:rsidRPr="002C40E6">
        <w:rPr>
          <w:rFonts w:ascii="Times New Roman" w:hAnsi="Times New Roman"/>
          <w:sz w:val="24"/>
        </w:rPr>
        <w:t xml:space="preserve"> (</w:t>
      </w:r>
      <w:r w:rsidR="00D54AA2" w:rsidRPr="00D54AA2">
        <w:rPr>
          <w:rFonts w:ascii="Times New Roman" w:hAnsi="Times New Roman"/>
          <w:sz w:val="24"/>
        </w:rPr>
        <w:t xml:space="preserve">Форма </w:t>
      </w:r>
      <w:r w:rsidR="002C40E6" w:rsidRPr="002C40E6">
        <w:rPr>
          <w:rFonts w:ascii="Times New Roman" w:hAnsi="Times New Roman"/>
          <w:sz w:val="24"/>
        </w:rPr>
        <w:t>№</w:t>
      </w:r>
      <w:r w:rsidR="00D27E52">
        <w:rPr>
          <w:rFonts w:ascii="Times New Roman" w:hAnsi="Times New Roman"/>
          <w:sz w:val="24"/>
        </w:rPr>
        <w:t>6</w:t>
      </w:r>
      <w:r w:rsidR="002C40E6" w:rsidRPr="002C40E6">
        <w:rPr>
          <w:rFonts w:ascii="Times New Roman" w:hAnsi="Times New Roman"/>
          <w:sz w:val="24"/>
        </w:rPr>
        <w:t>).</w:t>
      </w:r>
    </w:p>
    <w:p w:rsidR="00BA2B15" w:rsidRDefault="0080562C" w:rsidP="0068211A">
      <w:pPr>
        <w:rPr>
          <w:rFonts w:ascii="Times New Roman" w:hAnsi="Times New Roman"/>
          <w:sz w:val="24"/>
        </w:rPr>
      </w:pPr>
      <w:r>
        <w:rPr>
          <w:rFonts w:ascii="Times New Roman" w:hAnsi="Times New Roman"/>
          <w:sz w:val="24"/>
        </w:rPr>
        <w:t>8</w:t>
      </w:r>
      <w:r w:rsidR="00BA2B15" w:rsidRPr="00C561F7">
        <w:rPr>
          <w:rFonts w:ascii="Times New Roman" w:hAnsi="Times New Roman"/>
          <w:sz w:val="24"/>
        </w:rPr>
        <w:t>. Справка о кадровых ресурсах в 1 экз.</w:t>
      </w:r>
      <w:r w:rsidR="00D27E52" w:rsidRPr="00D27E52">
        <w:t xml:space="preserve"> </w:t>
      </w:r>
      <w:r w:rsidR="00D27E52">
        <w:rPr>
          <w:rFonts w:ascii="Times New Roman" w:hAnsi="Times New Roman"/>
          <w:sz w:val="24"/>
        </w:rPr>
        <w:t>(</w:t>
      </w:r>
      <w:r w:rsidR="00D54AA2" w:rsidRPr="00D54AA2">
        <w:rPr>
          <w:rFonts w:ascii="Times New Roman" w:hAnsi="Times New Roman"/>
          <w:sz w:val="24"/>
        </w:rPr>
        <w:t xml:space="preserve">Форма </w:t>
      </w:r>
      <w:r w:rsidR="00D27E52">
        <w:rPr>
          <w:rFonts w:ascii="Times New Roman" w:hAnsi="Times New Roman"/>
          <w:sz w:val="24"/>
        </w:rPr>
        <w:t>№7</w:t>
      </w:r>
      <w:r w:rsidR="00D27E52" w:rsidRPr="00D27E52">
        <w:rPr>
          <w:rFonts w:ascii="Times New Roman" w:hAnsi="Times New Roman"/>
          <w:sz w:val="24"/>
        </w:rPr>
        <w:t>).</w:t>
      </w:r>
    </w:p>
    <w:p w:rsidR="00A37A59" w:rsidRDefault="0044404E" w:rsidP="0068211A">
      <w:pPr>
        <w:rPr>
          <w:rFonts w:ascii="Times New Roman" w:hAnsi="Times New Roman"/>
          <w:sz w:val="24"/>
        </w:rPr>
      </w:pPr>
      <w:r>
        <w:rPr>
          <w:rFonts w:ascii="Times New Roman" w:hAnsi="Times New Roman"/>
          <w:sz w:val="24"/>
        </w:rPr>
        <w:t xml:space="preserve">9. </w:t>
      </w:r>
      <w:r w:rsidR="00A37A59" w:rsidRPr="00A37A59">
        <w:rPr>
          <w:rFonts w:ascii="Times New Roman" w:hAnsi="Times New Roman"/>
          <w:sz w:val="24"/>
        </w:rPr>
        <w:t xml:space="preserve">Справка о выполненных ГИП (менеджером проектов) аналогичных договорах (Форма </w:t>
      </w:r>
      <w:r w:rsidR="00A37A59">
        <w:rPr>
          <w:rFonts w:ascii="Times New Roman" w:hAnsi="Times New Roman"/>
          <w:sz w:val="24"/>
        </w:rPr>
        <w:t>№8</w:t>
      </w:r>
      <w:r w:rsidR="00A37A59" w:rsidRPr="00A37A59">
        <w:rPr>
          <w:rFonts w:ascii="Times New Roman" w:hAnsi="Times New Roman"/>
          <w:sz w:val="24"/>
        </w:rPr>
        <w:t>).</w:t>
      </w:r>
    </w:p>
    <w:p w:rsidR="00A7620E" w:rsidRDefault="0091397C" w:rsidP="0068211A">
      <w:pPr>
        <w:jc w:val="both"/>
        <w:rPr>
          <w:rFonts w:ascii="Times New Roman" w:hAnsi="Times New Roman"/>
          <w:bCs/>
          <w:sz w:val="24"/>
        </w:rPr>
      </w:pPr>
      <w:r>
        <w:rPr>
          <w:rFonts w:ascii="Times New Roman" w:hAnsi="Times New Roman"/>
          <w:sz w:val="24"/>
        </w:rPr>
        <w:t xml:space="preserve">10. </w:t>
      </w:r>
      <w:r w:rsidR="002273DA" w:rsidRPr="002273DA">
        <w:rPr>
          <w:rFonts w:ascii="Times New Roman" w:hAnsi="Times New Roman"/>
          <w:sz w:val="24"/>
        </w:rPr>
        <w:t xml:space="preserve">Задание на </w:t>
      </w:r>
      <w:r w:rsidR="002273DA" w:rsidRPr="00155235">
        <w:rPr>
          <w:rFonts w:ascii="Times New Roman" w:hAnsi="Times New Roman"/>
          <w:sz w:val="24"/>
        </w:rPr>
        <w:t>проектирование №</w:t>
      </w:r>
      <w:r w:rsidR="00155235" w:rsidRPr="00155235">
        <w:rPr>
          <w:rFonts w:ascii="Times New Roman" w:hAnsi="Times New Roman"/>
          <w:kern w:val="1"/>
          <w:sz w:val="24"/>
          <w:lang w:eastAsia="ar-SA"/>
        </w:rPr>
        <w:t>1-3111, №13-1165</w:t>
      </w:r>
      <w:r w:rsidR="00D10E75" w:rsidRPr="00155235">
        <w:rPr>
          <w:rFonts w:ascii="Times New Roman" w:hAnsi="Times New Roman"/>
          <w:sz w:val="24"/>
        </w:rPr>
        <w:t>.</w:t>
      </w:r>
    </w:p>
    <w:p w:rsidR="00867CE1" w:rsidRDefault="00867CE1" w:rsidP="0068211A">
      <w:pPr>
        <w:jc w:val="both"/>
        <w:rPr>
          <w:rFonts w:ascii="Times New Roman" w:hAnsi="Times New Roman"/>
          <w:bCs/>
          <w:sz w:val="24"/>
        </w:rPr>
      </w:pPr>
      <w:r>
        <w:rPr>
          <w:rFonts w:ascii="Times New Roman" w:hAnsi="Times New Roman"/>
          <w:bCs/>
          <w:sz w:val="24"/>
        </w:rPr>
        <w:lastRenderedPageBreak/>
        <w:t xml:space="preserve">11. </w:t>
      </w:r>
      <w:r w:rsidR="000267A8">
        <w:rPr>
          <w:rFonts w:ascii="Times New Roman" w:hAnsi="Times New Roman"/>
          <w:bCs/>
          <w:sz w:val="24"/>
        </w:rPr>
        <w:t>Варианты образцов письменной информации, подтверждающей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подтверждающей факт одобрения данной сделки уполномоченным органом управления контрагента (по форме №9).</w:t>
      </w:r>
    </w:p>
    <w:p w:rsidR="00E23A3A" w:rsidRPr="00E23A3A" w:rsidRDefault="000267A8" w:rsidP="0068211A">
      <w:pPr>
        <w:jc w:val="both"/>
        <w:rPr>
          <w:rFonts w:ascii="Times New Roman" w:hAnsi="Times New Roman"/>
          <w:bCs/>
          <w:sz w:val="24"/>
        </w:rPr>
      </w:pPr>
      <w:r>
        <w:rPr>
          <w:rFonts w:ascii="Times New Roman" w:hAnsi="Times New Roman"/>
          <w:bCs/>
          <w:sz w:val="24"/>
        </w:rPr>
        <w:t>12. Образец письменной информации, подтверждающей отсутствие изменений в уставных и регистрационных документах контрагента</w:t>
      </w:r>
      <w:r w:rsidR="00E23A3A">
        <w:rPr>
          <w:rFonts w:ascii="Times New Roman" w:hAnsi="Times New Roman"/>
          <w:bCs/>
          <w:sz w:val="24"/>
        </w:rPr>
        <w:t xml:space="preserve"> </w:t>
      </w:r>
      <w:r w:rsidR="00E23A3A" w:rsidRPr="00E23A3A">
        <w:rPr>
          <w:rFonts w:ascii="Times New Roman" w:hAnsi="Times New Roman"/>
          <w:bCs/>
          <w:sz w:val="24"/>
        </w:rPr>
        <w:t>(по форме №</w:t>
      </w:r>
      <w:r w:rsidR="00E23A3A">
        <w:rPr>
          <w:rFonts w:ascii="Times New Roman" w:hAnsi="Times New Roman"/>
          <w:bCs/>
          <w:sz w:val="24"/>
        </w:rPr>
        <w:t>10</w:t>
      </w:r>
      <w:r w:rsidR="00E23A3A" w:rsidRPr="00E23A3A">
        <w:rPr>
          <w:rFonts w:ascii="Times New Roman" w:hAnsi="Times New Roman"/>
          <w:bCs/>
          <w:sz w:val="24"/>
        </w:rPr>
        <w:t>).</w:t>
      </w:r>
    </w:p>
    <w:p w:rsidR="00B326D4" w:rsidRDefault="00B326D4" w:rsidP="002273DA">
      <w:pPr>
        <w:spacing w:before="0"/>
        <w:rPr>
          <w:rFonts w:ascii="Times New Roman" w:hAnsi="Times New Roman"/>
          <w:b/>
          <w:sz w:val="24"/>
        </w:rPr>
      </w:pPr>
    </w:p>
    <w:p w:rsidR="002273DA" w:rsidRDefault="002273DA" w:rsidP="002273DA">
      <w:pPr>
        <w:spacing w:before="0"/>
        <w:rPr>
          <w:rFonts w:ascii="Times New Roman" w:hAnsi="Times New Roman"/>
          <w:b/>
          <w:sz w:val="24"/>
        </w:rPr>
      </w:pPr>
    </w:p>
    <w:p w:rsidR="006D05A8" w:rsidRPr="006D05A8" w:rsidRDefault="00AE32FD" w:rsidP="0068211A">
      <w:pPr>
        <w:spacing w:before="0"/>
        <w:rPr>
          <w:rFonts w:ascii="Times New Roman" w:hAnsi="Times New Roman" w:cs="Arial"/>
          <w:bCs/>
          <w:szCs w:val="22"/>
        </w:rPr>
      </w:pPr>
      <w:r w:rsidRPr="002273DA">
        <w:rPr>
          <w:rFonts w:ascii="Times New Roman" w:hAnsi="Times New Roman"/>
          <w:sz w:val="24"/>
        </w:rPr>
        <w:t>Директо</w:t>
      </w:r>
      <w:r w:rsidR="00506763" w:rsidRPr="002273DA">
        <w:rPr>
          <w:rFonts w:ascii="Times New Roman" w:hAnsi="Times New Roman"/>
          <w:sz w:val="24"/>
        </w:rPr>
        <w:t xml:space="preserve">р по снабжению               </w:t>
      </w:r>
      <w:r w:rsidR="00506763" w:rsidRPr="002273DA">
        <w:rPr>
          <w:rFonts w:ascii="Times New Roman" w:hAnsi="Times New Roman"/>
          <w:sz w:val="24"/>
        </w:rPr>
        <w:tab/>
      </w:r>
      <w:r w:rsidR="00506763" w:rsidRPr="002273DA">
        <w:rPr>
          <w:rFonts w:ascii="Times New Roman" w:hAnsi="Times New Roman"/>
          <w:sz w:val="24"/>
        </w:rPr>
        <w:tab/>
      </w:r>
      <w:r w:rsidRPr="002273DA">
        <w:rPr>
          <w:rFonts w:ascii="Times New Roman" w:hAnsi="Times New Roman"/>
          <w:sz w:val="24"/>
        </w:rPr>
        <w:t xml:space="preserve"> ____________________    </w:t>
      </w:r>
      <w:r w:rsidR="00200B9F" w:rsidRPr="002273DA">
        <w:rPr>
          <w:rFonts w:ascii="Times New Roman" w:hAnsi="Times New Roman"/>
          <w:sz w:val="24"/>
        </w:rPr>
        <w:t>Д.Ю.Уржумов</w:t>
      </w:r>
    </w:p>
    <w:sectPr w:rsidR="006D05A8" w:rsidRPr="006D05A8" w:rsidSect="006D05A8">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787" w:rsidRDefault="00230787" w:rsidP="00FB07D9">
      <w:pPr>
        <w:spacing w:before="0"/>
      </w:pPr>
      <w:r>
        <w:separator/>
      </w:r>
    </w:p>
  </w:endnote>
  <w:endnote w:type="continuationSeparator" w:id="0">
    <w:p w:rsidR="00230787" w:rsidRDefault="00230787"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8" w:rsidRDefault="00DB30C8">
    <w:pPr>
      <w:pStyle w:val="af3"/>
      <w:jc w:val="right"/>
    </w:pPr>
    <w:r>
      <w:fldChar w:fldCharType="begin"/>
    </w:r>
    <w:r>
      <w:instrText xml:space="preserve"> PAGE   \* MERGEFORMAT </w:instrText>
    </w:r>
    <w:r>
      <w:fldChar w:fldCharType="separate"/>
    </w:r>
    <w:r w:rsidR="0068211A">
      <w:rPr>
        <w:noProof/>
      </w:rPr>
      <w:t>1</w:t>
    </w:r>
    <w:r>
      <w:rPr>
        <w:noProof/>
      </w:rPr>
      <w:fldChar w:fldCharType="end"/>
    </w:r>
  </w:p>
  <w:p w:rsidR="00DB30C8" w:rsidRDefault="00DB30C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787" w:rsidRDefault="00230787" w:rsidP="00FB07D9">
      <w:pPr>
        <w:spacing w:before="0"/>
      </w:pPr>
      <w:r>
        <w:separator/>
      </w:r>
    </w:p>
  </w:footnote>
  <w:footnote w:type="continuationSeparator" w:id="0">
    <w:p w:rsidR="00230787" w:rsidRDefault="00230787"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5FF32BA"/>
    <w:multiLevelType w:val="hybridMultilevel"/>
    <w:tmpl w:val="7674C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9"/>
  </w:num>
  <w:num w:numId="3">
    <w:abstractNumId w:val="0"/>
  </w:num>
  <w:num w:numId="4">
    <w:abstractNumId w:val="16"/>
  </w:num>
  <w:num w:numId="5">
    <w:abstractNumId w:val="12"/>
  </w:num>
  <w:num w:numId="6">
    <w:abstractNumId w:val="21"/>
  </w:num>
  <w:num w:numId="7">
    <w:abstractNumId w:val="8"/>
  </w:num>
  <w:num w:numId="8">
    <w:abstractNumId w:val="14"/>
  </w:num>
  <w:num w:numId="9">
    <w:abstractNumId w:val="2"/>
  </w:num>
  <w:num w:numId="10">
    <w:abstractNumId w:val="18"/>
  </w:num>
  <w:num w:numId="11">
    <w:abstractNumId w:val="15"/>
  </w:num>
  <w:num w:numId="12">
    <w:abstractNumId w:val="10"/>
  </w:num>
  <w:num w:numId="13">
    <w:abstractNumId w:val="11"/>
  </w:num>
  <w:num w:numId="14">
    <w:abstractNumId w:val="20"/>
  </w:num>
  <w:num w:numId="15">
    <w:abstractNumId w:val="9"/>
  </w:num>
  <w:num w:numId="16">
    <w:abstractNumId w:val="13"/>
  </w:num>
  <w:num w:numId="1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D51"/>
    <w:rsid w:val="00000D87"/>
    <w:rsid w:val="00000E4A"/>
    <w:rsid w:val="00001B7F"/>
    <w:rsid w:val="000022B3"/>
    <w:rsid w:val="00003055"/>
    <w:rsid w:val="0000334A"/>
    <w:rsid w:val="0000391E"/>
    <w:rsid w:val="00003B40"/>
    <w:rsid w:val="00003C26"/>
    <w:rsid w:val="0000427B"/>
    <w:rsid w:val="0000497D"/>
    <w:rsid w:val="00004A95"/>
    <w:rsid w:val="00005C73"/>
    <w:rsid w:val="000065E0"/>
    <w:rsid w:val="00007D71"/>
    <w:rsid w:val="000100CD"/>
    <w:rsid w:val="00010523"/>
    <w:rsid w:val="00010CB6"/>
    <w:rsid w:val="000112DE"/>
    <w:rsid w:val="0001232E"/>
    <w:rsid w:val="00012425"/>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6C8"/>
    <w:rsid w:val="00022C14"/>
    <w:rsid w:val="00022D2C"/>
    <w:rsid w:val="00023204"/>
    <w:rsid w:val="000234D6"/>
    <w:rsid w:val="00024094"/>
    <w:rsid w:val="00024BF6"/>
    <w:rsid w:val="00024C2E"/>
    <w:rsid w:val="00024D19"/>
    <w:rsid w:val="00024D3C"/>
    <w:rsid w:val="00025583"/>
    <w:rsid w:val="00025589"/>
    <w:rsid w:val="00025624"/>
    <w:rsid w:val="00025ECF"/>
    <w:rsid w:val="00026598"/>
    <w:rsid w:val="00026683"/>
    <w:rsid w:val="000267A8"/>
    <w:rsid w:val="00026F40"/>
    <w:rsid w:val="00027FC9"/>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976"/>
    <w:rsid w:val="00042F15"/>
    <w:rsid w:val="000434E2"/>
    <w:rsid w:val="00043553"/>
    <w:rsid w:val="00043D24"/>
    <w:rsid w:val="0004418E"/>
    <w:rsid w:val="00044428"/>
    <w:rsid w:val="00044923"/>
    <w:rsid w:val="00044E54"/>
    <w:rsid w:val="0004540E"/>
    <w:rsid w:val="000456A1"/>
    <w:rsid w:val="00045A9B"/>
    <w:rsid w:val="00045CA0"/>
    <w:rsid w:val="000462B6"/>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4D7"/>
    <w:rsid w:val="00061826"/>
    <w:rsid w:val="00061B41"/>
    <w:rsid w:val="00062453"/>
    <w:rsid w:val="00062753"/>
    <w:rsid w:val="00062D43"/>
    <w:rsid w:val="00062DFD"/>
    <w:rsid w:val="0006339D"/>
    <w:rsid w:val="000633A2"/>
    <w:rsid w:val="00063A5D"/>
    <w:rsid w:val="00063B9F"/>
    <w:rsid w:val="00064353"/>
    <w:rsid w:val="0006442D"/>
    <w:rsid w:val="00064559"/>
    <w:rsid w:val="0006495D"/>
    <w:rsid w:val="00064BEA"/>
    <w:rsid w:val="00064CBF"/>
    <w:rsid w:val="00064D62"/>
    <w:rsid w:val="000655C4"/>
    <w:rsid w:val="00065CFD"/>
    <w:rsid w:val="00066BEB"/>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CC6"/>
    <w:rsid w:val="00082D1A"/>
    <w:rsid w:val="00083885"/>
    <w:rsid w:val="00083B27"/>
    <w:rsid w:val="00083CA2"/>
    <w:rsid w:val="00083EFF"/>
    <w:rsid w:val="000847C6"/>
    <w:rsid w:val="0008482F"/>
    <w:rsid w:val="000848F3"/>
    <w:rsid w:val="000849CD"/>
    <w:rsid w:val="00084AB8"/>
    <w:rsid w:val="0008504E"/>
    <w:rsid w:val="00085445"/>
    <w:rsid w:val="00085860"/>
    <w:rsid w:val="00085A5D"/>
    <w:rsid w:val="00086468"/>
    <w:rsid w:val="000866BB"/>
    <w:rsid w:val="00087924"/>
    <w:rsid w:val="00087D6E"/>
    <w:rsid w:val="0009036C"/>
    <w:rsid w:val="000907C8"/>
    <w:rsid w:val="00090DF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482"/>
    <w:rsid w:val="000A3520"/>
    <w:rsid w:val="000A3CC2"/>
    <w:rsid w:val="000A474D"/>
    <w:rsid w:val="000A4BA3"/>
    <w:rsid w:val="000A4D01"/>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EB6"/>
    <w:rsid w:val="000D3335"/>
    <w:rsid w:val="000D3657"/>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0F7CB0"/>
    <w:rsid w:val="001005BA"/>
    <w:rsid w:val="00101C20"/>
    <w:rsid w:val="001020B2"/>
    <w:rsid w:val="00102FDF"/>
    <w:rsid w:val="00103462"/>
    <w:rsid w:val="00103A2C"/>
    <w:rsid w:val="00103C2A"/>
    <w:rsid w:val="00103F6F"/>
    <w:rsid w:val="00103F8F"/>
    <w:rsid w:val="00104229"/>
    <w:rsid w:val="00104FFB"/>
    <w:rsid w:val="0010546B"/>
    <w:rsid w:val="0010550E"/>
    <w:rsid w:val="001058E7"/>
    <w:rsid w:val="00105A24"/>
    <w:rsid w:val="00105E2F"/>
    <w:rsid w:val="00106251"/>
    <w:rsid w:val="001063AC"/>
    <w:rsid w:val="001070B2"/>
    <w:rsid w:val="00107E19"/>
    <w:rsid w:val="0011018B"/>
    <w:rsid w:val="001103D2"/>
    <w:rsid w:val="001104DB"/>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27F33"/>
    <w:rsid w:val="0013063A"/>
    <w:rsid w:val="00130899"/>
    <w:rsid w:val="0013090F"/>
    <w:rsid w:val="00130E32"/>
    <w:rsid w:val="0013146C"/>
    <w:rsid w:val="001315AA"/>
    <w:rsid w:val="00131778"/>
    <w:rsid w:val="00131EFF"/>
    <w:rsid w:val="0013248A"/>
    <w:rsid w:val="00132B25"/>
    <w:rsid w:val="00132C2B"/>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397"/>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6F36"/>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235"/>
    <w:rsid w:val="00155493"/>
    <w:rsid w:val="00155A6D"/>
    <w:rsid w:val="001566E1"/>
    <w:rsid w:val="001571C8"/>
    <w:rsid w:val="001571F6"/>
    <w:rsid w:val="00157805"/>
    <w:rsid w:val="00157E1E"/>
    <w:rsid w:val="00157F9F"/>
    <w:rsid w:val="00160095"/>
    <w:rsid w:val="001602EB"/>
    <w:rsid w:val="0016063F"/>
    <w:rsid w:val="00160986"/>
    <w:rsid w:val="00161D17"/>
    <w:rsid w:val="00161FA0"/>
    <w:rsid w:val="001628F6"/>
    <w:rsid w:val="00163127"/>
    <w:rsid w:val="001633FA"/>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342A"/>
    <w:rsid w:val="001B345D"/>
    <w:rsid w:val="001B3ED2"/>
    <w:rsid w:val="001B4EAD"/>
    <w:rsid w:val="001B5383"/>
    <w:rsid w:val="001B541C"/>
    <w:rsid w:val="001B57E7"/>
    <w:rsid w:val="001B5A12"/>
    <w:rsid w:val="001B7346"/>
    <w:rsid w:val="001B7689"/>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36F"/>
    <w:rsid w:val="001E6599"/>
    <w:rsid w:val="001E700D"/>
    <w:rsid w:val="001E714A"/>
    <w:rsid w:val="001E7EC6"/>
    <w:rsid w:val="001F00C1"/>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0F5"/>
    <w:rsid w:val="001F7778"/>
    <w:rsid w:val="00200219"/>
    <w:rsid w:val="00200485"/>
    <w:rsid w:val="00200A79"/>
    <w:rsid w:val="00200B9F"/>
    <w:rsid w:val="00200F73"/>
    <w:rsid w:val="00201076"/>
    <w:rsid w:val="00201A00"/>
    <w:rsid w:val="00201EDE"/>
    <w:rsid w:val="00202208"/>
    <w:rsid w:val="0020257B"/>
    <w:rsid w:val="00202B3D"/>
    <w:rsid w:val="00202FDA"/>
    <w:rsid w:val="00203450"/>
    <w:rsid w:val="00203614"/>
    <w:rsid w:val="002038DA"/>
    <w:rsid w:val="00204790"/>
    <w:rsid w:val="00204FEC"/>
    <w:rsid w:val="002051FE"/>
    <w:rsid w:val="002057EC"/>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ED8"/>
    <w:rsid w:val="002236E4"/>
    <w:rsid w:val="002237FE"/>
    <w:rsid w:val="002239E6"/>
    <w:rsid w:val="00223D6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3DA"/>
    <w:rsid w:val="002274F1"/>
    <w:rsid w:val="0022755C"/>
    <w:rsid w:val="0022788E"/>
    <w:rsid w:val="00227A69"/>
    <w:rsid w:val="00227EF2"/>
    <w:rsid w:val="00230160"/>
    <w:rsid w:val="00230244"/>
    <w:rsid w:val="00230389"/>
    <w:rsid w:val="0023047B"/>
    <w:rsid w:val="002305D1"/>
    <w:rsid w:val="00230787"/>
    <w:rsid w:val="00230908"/>
    <w:rsid w:val="00231164"/>
    <w:rsid w:val="002318AA"/>
    <w:rsid w:val="00231B1D"/>
    <w:rsid w:val="00231B46"/>
    <w:rsid w:val="0023231A"/>
    <w:rsid w:val="002324C9"/>
    <w:rsid w:val="0023253D"/>
    <w:rsid w:val="0023263D"/>
    <w:rsid w:val="00232686"/>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B12"/>
    <w:rsid w:val="00250B66"/>
    <w:rsid w:val="00250FF5"/>
    <w:rsid w:val="002512E0"/>
    <w:rsid w:val="002515A5"/>
    <w:rsid w:val="00251F4E"/>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065"/>
    <w:rsid w:val="002644BF"/>
    <w:rsid w:val="00264936"/>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75A6"/>
    <w:rsid w:val="00277677"/>
    <w:rsid w:val="002776AC"/>
    <w:rsid w:val="00277991"/>
    <w:rsid w:val="00277C11"/>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0EF"/>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4ABE"/>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6A4"/>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E31"/>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409E"/>
    <w:rsid w:val="00304239"/>
    <w:rsid w:val="0030438F"/>
    <w:rsid w:val="0030544E"/>
    <w:rsid w:val="003057B9"/>
    <w:rsid w:val="0030643D"/>
    <w:rsid w:val="003068D2"/>
    <w:rsid w:val="00307FA2"/>
    <w:rsid w:val="003100D8"/>
    <w:rsid w:val="00310260"/>
    <w:rsid w:val="00310CBC"/>
    <w:rsid w:val="003112F3"/>
    <w:rsid w:val="003119BE"/>
    <w:rsid w:val="00311ADE"/>
    <w:rsid w:val="00311DCF"/>
    <w:rsid w:val="0031207E"/>
    <w:rsid w:val="003121A9"/>
    <w:rsid w:val="0031244F"/>
    <w:rsid w:val="00312D68"/>
    <w:rsid w:val="00312FBF"/>
    <w:rsid w:val="00313255"/>
    <w:rsid w:val="00313698"/>
    <w:rsid w:val="00313778"/>
    <w:rsid w:val="00313919"/>
    <w:rsid w:val="00314006"/>
    <w:rsid w:val="003147E7"/>
    <w:rsid w:val="0031496C"/>
    <w:rsid w:val="00314AE0"/>
    <w:rsid w:val="00314C69"/>
    <w:rsid w:val="003153DE"/>
    <w:rsid w:val="00315FE9"/>
    <w:rsid w:val="00316B83"/>
    <w:rsid w:val="00317144"/>
    <w:rsid w:val="00317587"/>
    <w:rsid w:val="003177E7"/>
    <w:rsid w:val="00317A13"/>
    <w:rsid w:val="00317BA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C"/>
    <w:rsid w:val="00335C9D"/>
    <w:rsid w:val="00335DDF"/>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05"/>
    <w:rsid w:val="003611FE"/>
    <w:rsid w:val="0036201E"/>
    <w:rsid w:val="00362729"/>
    <w:rsid w:val="00362991"/>
    <w:rsid w:val="00363217"/>
    <w:rsid w:val="0036351A"/>
    <w:rsid w:val="00363CAB"/>
    <w:rsid w:val="003644E4"/>
    <w:rsid w:val="00364786"/>
    <w:rsid w:val="003648E2"/>
    <w:rsid w:val="00364C0E"/>
    <w:rsid w:val="003655E5"/>
    <w:rsid w:val="00365D0E"/>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B6C"/>
    <w:rsid w:val="00373D4C"/>
    <w:rsid w:val="0037453A"/>
    <w:rsid w:val="003748AC"/>
    <w:rsid w:val="00374E14"/>
    <w:rsid w:val="00375714"/>
    <w:rsid w:val="00375B2C"/>
    <w:rsid w:val="0037608D"/>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5038"/>
    <w:rsid w:val="00385086"/>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48E9"/>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54F0"/>
    <w:rsid w:val="003A56DA"/>
    <w:rsid w:val="003A5BF1"/>
    <w:rsid w:val="003A6638"/>
    <w:rsid w:val="003A6661"/>
    <w:rsid w:val="003A6683"/>
    <w:rsid w:val="003A6B09"/>
    <w:rsid w:val="003A6F1C"/>
    <w:rsid w:val="003A7174"/>
    <w:rsid w:val="003A7726"/>
    <w:rsid w:val="003A7C7A"/>
    <w:rsid w:val="003A7F80"/>
    <w:rsid w:val="003B020A"/>
    <w:rsid w:val="003B0319"/>
    <w:rsid w:val="003B08A1"/>
    <w:rsid w:val="003B12FE"/>
    <w:rsid w:val="003B14A8"/>
    <w:rsid w:val="003B1E42"/>
    <w:rsid w:val="003B1FB4"/>
    <w:rsid w:val="003B248A"/>
    <w:rsid w:val="003B25AD"/>
    <w:rsid w:val="003B25D5"/>
    <w:rsid w:val="003B27C5"/>
    <w:rsid w:val="003B2869"/>
    <w:rsid w:val="003B28E2"/>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181"/>
    <w:rsid w:val="003C31B3"/>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EE4"/>
    <w:rsid w:val="003E6F95"/>
    <w:rsid w:val="003E7193"/>
    <w:rsid w:val="003E73E2"/>
    <w:rsid w:val="003E78A1"/>
    <w:rsid w:val="003E7D53"/>
    <w:rsid w:val="003F1826"/>
    <w:rsid w:val="003F1A12"/>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4D93"/>
    <w:rsid w:val="004151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57F4C"/>
    <w:rsid w:val="004606BE"/>
    <w:rsid w:val="004607D6"/>
    <w:rsid w:val="00460A83"/>
    <w:rsid w:val="00460E74"/>
    <w:rsid w:val="00460F22"/>
    <w:rsid w:val="00461197"/>
    <w:rsid w:val="0046292D"/>
    <w:rsid w:val="004635FA"/>
    <w:rsid w:val="00463B32"/>
    <w:rsid w:val="00464407"/>
    <w:rsid w:val="00464644"/>
    <w:rsid w:val="00464F78"/>
    <w:rsid w:val="00465717"/>
    <w:rsid w:val="00465A85"/>
    <w:rsid w:val="00465D53"/>
    <w:rsid w:val="00466079"/>
    <w:rsid w:val="00467AB5"/>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64E9"/>
    <w:rsid w:val="004771A8"/>
    <w:rsid w:val="0047728E"/>
    <w:rsid w:val="00477FC6"/>
    <w:rsid w:val="00480ED9"/>
    <w:rsid w:val="00481485"/>
    <w:rsid w:val="00481BAB"/>
    <w:rsid w:val="00482143"/>
    <w:rsid w:val="00482FA2"/>
    <w:rsid w:val="0048315E"/>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7AF"/>
    <w:rsid w:val="004A3FF6"/>
    <w:rsid w:val="004A41DD"/>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725"/>
    <w:rsid w:val="004D3C2F"/>
    <w:rsid w:val="004D4838"/>
    <w:rsid w:val="004D53B3"/>
    <w:rsid w:val="004D544C"/>
    <w:rsid w:val="004D5685"/>
    <w:rsid w:val="004D5908"/>
    <w:rsid w:val="004D5CA3"/>
    <w:rsid w:val="004D65E7"/>
    <w:rsid w:val="004D6E0E"/>
    <w:rsid w:val="004D6F67"/>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5318"/>
    <w:rsid w:val="004F5AA4"/>
    <w:rsid w:val="004F60B2"/>
    <w:rsid w:val="004F76F6"/>
    <w:rsid w:val="00500188"/>
    <w:rsid w:val="005002CB"/>
    <w:rsid w:val="00500386"/>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B2"/>
    <w:rsid w:val="005109FE"/>
    <w:rsid w:val="00510FDC"/>
    <w:rsid w:val="00510FFB"/>
    <w:rsid w:val="005118A4"/>
    <w:rsid w:val="00511957"/>
    <w:rsid w:val="00511F8A"/>
    <w:rsid w:val="00512588"/>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AB"/>
    <w:rsid w:val="005316D2"/>
    <w:rsid w:val="0053180C"/>
    <w:rsid w:val="00531C53"/>
    <w:rsid w:val="00531C5D"/>
    <w:rsid w:val="00532122"/>
    <w:rsid w:val="00532547"/>
    <w:rsid w:val="00532818"/>
    <w:rsid w:val="00532AE0"/>
    <w:rsid w:val="005335D5"/>
    <w:rsid w:val="00533618"/>
    <w:rsid w:val="00533C39"/>
    <w:rsid w:val="00534A0F"/>
    <w:rsid w:val="00534B89"/>
    <w:rsid w:val="00534BBD"/>
    <w:rsid w:val="00534C4E"/>
    <w:rsid w:val="00534CCA"/>
    <w:rsid w:val="00534D05"/>
    <w:rsid w:val="00534F12"/>
    <w:rsid w:val="00534FD5"/>
    <w:rsid w:val="00535651"/>
    <w:rsid w:val="0053583E"/>
    <w:rsid w:val="005359A7"/>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218"/>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BC9"/>
    <w:rsid w:val="005756B3"/>
    <w:rsid w:val="00575706"/>
    <w:rsid w:val="00576FFA"/>
    <w:rsid w:val="0057741A"/>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28A"/>
    <w:rsid w:val="0058544F"/>
    <w:rsid w:val="00585566"/>
    <w:rsid w:val="005857D9"/>
    <w:rsid w:val="00585B3C"/>
    <w:rsid w:val="00585D5E"/>
    <w:rsid w:val="00585F47"/>
    <w:rsid w:val="00586130"/>
    <w:rsid w:val="00586A02"/>
    <w:rsid w:val="005872EB"/>
    <w:rsid w:val="00587588"/>
    <w:rsid w:val="00590659"/>
    <w:rsid w:val="0059130C"/>
    <w:rsid w:val="00591BCE"/>
    <w:rsid w:val="00591BE0"/>
    <w:rsid w:val="0059207C"/>
    <w:rsid w:val="005920B3"/>
    <w:rsid w:val="00592B5E"/>
    <w:rsid w:val="00592BF8"/>
    <w:rsid w:val="00593203"/>
    <w:rsid w:val="00593470"/>
    <w:rsid w:val="00593800"/>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B0B"/>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437C"/>
    <w:rsid w:val="005C43FB"/>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77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7A0"/>
    <w:rsid w:val="005E49F7"/>
    <w:rsid w:val="005E5173"/>
    <w:rsid w:val="005E5548"/>
    <w:rsid w:val="005E58FE"/>
    <w:rsid w:val="005E6200"/>
    <w:rsid w:val="005E6AF5"/>
    <w:rsid w:val="005E6EA9"/>
    <w:rsid w:val="005E6FA1"/>
    <w:rsid w:val="005E70FE"/>
    <w:rsid w:val="005E73BF"/>
    <w:rsid w:val="005E772A"/>
    <w:rsid w:val="005E79A3"/>
    <w:rsid w:val="005E7B98"/>
    <w:rsid w:val="005F02E1"/>
    <w:rsid w:val="005F08BB"/>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556"/>
    <w:rsid w:val="0061465A"/>
    <w:rsid w:val="0061474E"/>
    <w:rsid w:val="00614EE3"/>
    <w:rsid w:val="00615925"/>
    <w:rsid w:val="00615A85"/>
    <w:rsid w:val="00615C95"/>
    <w:rsid w:val="00615CC6"/>
    <w:rsid w:val="006161C6"/>
    <w:rsid w:val="00616379"/>
    <w:rsid w:val="006164BB"/>
    <w:rsid w:val="0061702F"/>
    <w:rsid w:val="00617389"/>
    <w:rsid w:val="0061743E"/>
    <w:rsid w:val="00617B1B"/>
    <w:rsid w:val="00617CC7"/>
    <w:rsid w:val="0062132A"/>
    <w:rsid w:val="006217BE"/>
    <w:rsid w:val="00621946"/>
    <w:rsid w:val="00622790"/>
    <w:rsid w:val="00622B2E"/>
    <w:rsid w:val="00623734"/>
    <w:rsid w:val="00623774"/>
    <w:rsid w:val="00623788"/>
    <w:rsid w:val="00623EFE"/>
    <w:rsid w:val="00624EF9"/>
    <w:rsid w:val="0062509F"/>
    <w:rsid w:val="0062518C"/>
    <w:rsid w:val="0062550E"/>
    <w:rsid w:val="006255AF"/>
    <w:rsid w:val="00625610"/>
    <w:rsid w:val="00625622"/>
    <w:rsid w:val="0062572D"/>
    <w:rsid w:val="00626088"/>
    <w:rsid w:val="006266D0"/>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0B"/>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9CE"/>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E86"/>
    <w:rsid w:val="00651F8A"/>
    <w:rsid w:val="00653469"/>
    <w:rsid w:val="00653D5C"/>
    <w:rsid w:val="006544E1"/>
    <w:rsid w:val="0065452C"/>
    <w:rsid w:val="00654BFF"/>
    <w:rsid w:val="00655154"/>
    <w:rsid w:val="00655A5F"/>
    <w:rsid w:val="00655EAA"/>
    <w:rsid w:val="00655ECD"/>
    <w:rsid w:val="006560E0"/>
    <w:rsid w:val="00656610"/>
    <w:rsid w:val="0065688F"/>
    <w:rsid w:val="00656ACC"/>
    <w:rsid w:val="00657512"/>
    <w:rsid w:val="00657676"/>
    <w:rsid w:val="00657E8A"/>
    <w:rsid w:val="006602B5"/>
    <w:rsid w:val="006609BA"/>
    <w:rsid w:val="00660E3E"/>
    <w:rsid w:val="0066134A"/>
    <w:rsid w:val="00661356"/>
    <w:rsid w:val="0066140C"/>
    <w:rsid w:val="00661CE9"/>
    <w:rsid w:val="0066205C"/>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13B4"/>
    <w:rsid w:val="00671897"/>
    <w:rsid w:val="00671D02"/>
    <w:rsid w:val="0067258A"/>
    <w:rsid w:val="00672704"/>
    <w:rsid w:val="00672BE9"/>
    <w:rsid w:val="00672E27"/>
    <w:rsid w:val="00673E52"/>
    <w:rsid w:val="0067422C"/>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11A"/>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2E62"/>
    <w:rsid w:val="00692F58"/>
    <w:rsid w:val="006931B2"/>
    <w:rsid w:val="00693655"/>
    <w:rsid w:val="0069388B"/>
    <w:rsid w:val="00693B99"/>
    <w:rsid w:val="00693EEF"/>
    <w:rsid w:val="00693FAE"/>
    <w:rsid w:val="006947CA"/>
    <w:rsid w:val="00694B1C"/>
    <w:rsid w:val="00694C04"/>
    <w:rsid w:val="0069615B"/>
    <w:rsid w:val="00696162"/>
    <w:rsid w:val="00696403"/>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D4E"/>
    <w:rsid w:val="006A3ED4"/>
    <w:rsid w:val="006A4314"/>
    <w:rsid w:val="006A49EA"/>
    <w:rsid w:val="006A5DC2"/>
    <w:rsid w:val="006A5E0F"/>
    <w:rsid w:val="006A626A"/>
    <w:rsid w:val="006A638D"/>
    <w:rsid w:val="006A67D8"/>
    <w:rsid w:val="006A6A36"/>
    <w:rsid w:val="006A6C5E"/>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5A8"/>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6920"/>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5BC"/>
    <w:rsid w:val="00745738"/>
    <w:rsid w:val="00745AD5"/>
    <w:rsid w:val="007460E3"/>
    <w:rsid w:val="007468A9"/>
    <w:rsid w:val="0074690C"/>
    <w:rsid w:val="007471C5"/>
    <w:rsid w:val="00747555"/>
    <w:rsid w:val="00747760"/>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609E1"/>
    <w:rsid w:val="00761E9A"/>
    <w:rsid w:val="0076282C"/>
    <w:rsid w:val="00763960"/>
    <w:rsid w:val="00763A2B"/>
    <w:rsid w:val="00763AF5"/>
    <w:rsid w:val="00763BE4"/>
    <w:rsid w:val="00763D44"/>
    <w:rsid w:val="00764501"/>
    <w:rsid w:val="007646EA"/>
    <w:rsid w:val="00764BEF"/>
    <w:rsid w:val="007652FF"/>
    <w:rsid w:val="00765A80"/>
    <w:rsid w:val="00765CD1"/>
    <w:rsid w:val="00766968"/>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2677"/>
    <w:rsid w:val="00773011"/>
    <w:rsid w:val="007730B2"/>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5DFF"/>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04D"/>
    <w:rsid w:val="007B5255"/>
    <w:rsid w:val="007B5604"/>
    <w:rsid w:val="007B56F2"/>
    <w:rsid w:val="007B5AF6"/>
    <w:rsid w:val="007B6100"/>
    <w:rsid w:val="007B6705"/>
    <w:rsid w:val="007B676C"/>
    <w:rsid w:val="007B692C"/>
    <w:rsid w:val="007B72DF"/>
    <w:rsid w:val="007B7F56"/>
    <w:rsid w:val="007C044B"/>
    <w:rsid w:val="007C05D5"/>
    <w:rsid w:val="007C1264"/>
    <w:rsid w:val="007C15CB"/>
    <w:rsid w:val="007C17C8"/>
    <w:rsid w:val="007C2177"/>
    <w:rsid w:val="007C3E08"/>
    <w:rsid w:val="007C4564"/>
    <w:rsid w:val="007C4864"/>
    <w:rsid w:val="007C48EB"/>
    <w:rsid w:val="007C4A40"/>
    <w:rsid w:val="007C4C4E"/>
    <w:rsid w:val="007C4F75"/>
    <w:rsid w:val="007C558E"/>
    <w:rsid w:val="007C6151"/>
    <w:rsid w:val="007C6350"/>
    <w:rsid w:val="007C69BA"/>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36E"/>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AFF"/>
    <w:rsid w:val="007F5F75"/>
    <w:rsid w:val="007F60A4"/>
    <w:rsid w:val="007F6245"/>
    <w:rsid w:val="007F62C2"/>
    <w:rsid w:val="007F6703"/>
    <w:rsid w:val="007F686B"/>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9B"/>
    <w:rsid w:val="008116DC"/>
    <w:rsid w:val="00811DED"/>
    <w:rsid w:val="0081255D"/>
    <w:rsid w:val="008125D6"/>
    <w:rsid w:val="0081261A"/>
    <w:rsid w:val="00812A5E"/>
    <w:rsid w:val="00813060"/>
    <w:rsid w:val="00813099"/>
    <w:rsid w:val="00813EF4"/>
    <w:rsid w:val="0081409C"/>
    <w:rsid w:val="008148C9"/>
    <w:rsid w:val="00814A47"/>
    <w:rsid w:val="00814A87"/>
    <w:rsid w:val="008156FA"/>
    <w:rsid w:val="00815754"/>
    <w:rsid w:val="00815CB1"/>
    <w:rsid w:val="0081704E"/>
    <w:rsid w:val="00817A4A"/>
    <w:rsid w:val="00820050"/>
    <w:rsid w:val="008200CA"/>
    <w:rsid w:val="0082034C"/>
    <w:rsid w:val="008204EC"/>
    <w:rsid w:val="0082130E"/>
    <w:rsid w:val="00821C19"/>
    <w:rsid w:val="0082220D"/>
    <w:rsid w:val="008228D3"/>
    <w:rsid w:val="00822B13"/>
    <w:rsid w:val="00822BF6"/>
    <w:rsid w:val="0082391E"/>
    <w:rsid w:val="00824194"/>
    <w:rsid w:val="0082495A"/>
    <w:rsid w:val="00824995"/>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5CF9"/>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CE1"/>
    <w:rsid w:val="00867F3C"/>
    <w:rsid w:val="00870483"/>
    <w:rsid w:val="0087067B"/>
    <w:rsid w:val="008709A4"/>
    <w:rsid w:val="00870DAC"/>
    <w:rsid w:val="00870E2D"/>
    <w:rsid w:val="00870FE8"/>
    <w:rsid w:val="008714E8"/>
    <w:rsid w:val="008718D6"/>
    <w:rsid w:val="0087287F"/>
    <w:rsid w:val="00872B67"/>
    <w:rsid w:val="00872D92"/>
    <w:rsid w:val="0087345A"/>
    <w:rsid w:val="00873CF5"/>
    <w:rsid w:val="00873D9C"/>
    <w:rsid w:val="00873DE4"/>
    <w:rsid w:val="00873E64"/>
    <w:rsid w:val="0087457D"/>
    <w:rsid w:val="00874890"/>
    <w:rsid w:val="008749C3"/>
    <w:rsid w:val="00875583"/>
    <w:rsid w:val="00875B9B"/>
    <w:rsid w:val="00876CBF"/>
    <w:rsid w:val="0087703E"/>
    <w:rsid w:val="008774D4"/>
    <w:rsid w:val="00877C12"/>
    <w:rsid w:val="00877E95"/>
    <w:rsid w:val="008803D3"/>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8F7"/>
    <w:rsid w:val="0089033E"/>
    <w:rsid w:val="008905DB"/>
    <w:rsid w:val="008909F8"/>
    <w:rsid w:val="00890D85"/>
    <w:rsid w:val="00891170"/>
    <w:rsid w:val="00891364"/>
    <w:rsid w:val="0089166E"/>
    <w:rsid w:val="008916B8"/>
    <w:rsid w:val="00891A7B"/>
    <w:rsid w:val="00892615"/>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3E73"/>
    <w:rsid w:val="008A4156"/>
    <w:rsid w:val="008A4F07"/>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6F9"/>
    <w:rsid w:val="008D779D"/>
    <w:rsid w:val="008D7D45"/>
    <w:rsid w:val="008D7F7D"/>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1B8"/>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9DD"/>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3F8A"/>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4"/>
    <w:rsid w:val="009420CC"/>
    <w:rsid w:val="00942603"/>
    <w:rsid w:val="009427B6"/>
    <w:rsid w:val="009428E8"/>
    <w:rsid w:val="00942958"/>
    <w:rsid w:val="00942E5E"/>
    <w:rsid w:val="009430B6"/>
    <w:rsid w:val="009433A5"/>
    <w:rsid w:val="009437BC"/>
    <w:rsid w:val="00943EB9"/>
    <w:rsid w:val="0094493E"/>
    <w:rsid w:val="00944DEA"/>
    <w:rsid w:val="009454C3"/>
    <w:rsid w:val="00946205"/>
    <w:rsid w:val="009468EE"/>
    <w:rsid w:val="00946FB2"/>
    <w:rsid w:val="0094704C"/>
    <w:rsid w:val="009474B6"/>
    <w:rsid w:val="009500BD"/>
    <w:rsid w:val="0095020B"/>
    <w:rsid w:val="00950246"/>
    <w:rsid w:val="009505C7"/>
    <w:rsid w:val="00950AB4"/>
    <w:rsid w:val="00950E81"/>
    <w:rsid w:val="00951CDA"/>
    <w:rsid w:val="0095215A"/>
    <w:rsid w:val="00952AC7"/>
    <w:rsid w:val="00952D63"/>
    <w:rsid w:val="00953025"/>
    <w:rsid w:val="009531F8"/>
    <w:rsid w:val="00953AF5"/>
    <w:rsid w:val="0095415A"/>
    <w:rsid w:val="00954537"/>
    <w:rsid w:val="009559FB"/>
    <w:rsid w:val="009561EA"/>
    <w:rsid w:val="009562E4"/>
    <w:rsid w:val="00956A8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67CBF"/>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10BA"/>
    <w:rsid w:val="009815C9"/>
    <w:rsid w:val="00981648"/>
    <w:rsid w:val="009819BB"/>
    <w:rsid w:val="009819C8"/>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A0835"/>
    <w:rsid w:val="009A0EBB"/>
    <w:rsid w:val="009A1039"/>
    <w:rsid w:val="009A132A"/>
    <w:rsid w:val="009A25A2"/>
    <w:rsid w:val="009A3232"/>
    <w:rsid w:val="009A3B6A"/>
    <w:rsid w:val="009A41D8"/>
    <w:rsid w:val="009A457B"/>
    <w:rsid w:val="009A486B"/>
    <w:rsid w:val="009A48A3"/>
    <w:rsid w:val="009A4EA3"/>
    <w:rsid w:val="009A503B"/>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48E"/>
    <w:rsid w:val="009D36DE"/>
    <w:rsid w:val="009D46FD"/>
    <w:rsid w:val="009D533C"/>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3D72"/>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4E56"/>
    <w:rsid w:val="00A354BA"/>
    <w:rsid w:val="00A35A35"/>
    <w:rsid w:val="00A360FD"/>
    <w:rsid w:val="00A36ACE"/>
    <w:rsid w:val="00A37A59"/>
    <w:rsid w:val="00A37B39"/>
    <w:rsid w:val="00A4024A"/>
    <w:rsid w:val="00A404CE"/>
    <w:rsid w:val="00A4082C"/>
    <w:rsid w:val="00A416BA"/>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4190"/>
    <w:rsid w:val="00A54201"/>
    <w:rsid w:val="00A54D35"/>
    <w:rsid w:val="00A54E3C"/>
    <w:rsid w:val="00A54FB4"/>
    <w:rsid w:val="00A554F9"/>
    <w:rsid w:val="00A564D9"/>
    <w:rsid w:val="00A5686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5218"/>
    <w:rsid w:val="00A653B4"/>
    <w:rsid w:val="00A65417"/>
    <w:rsid w:val="00A65939"/>
    <w:rsid w:val="00A660BA"/>
    <w:rsid w:val="00A66307"/>
    <w:rsid w:val="00A66A43"/>
    <w:rsid w:val="00A66BBA"/>
    <w:rsid w:val="00A6703B"/>
    <w:rsid w:val="00A67091"/>
    <w:rsid w:val="00A700DD"/>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391A"/>
    <w:rsid w:val="00AD3FEB"/>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2FD"/>
    <w:rsid w:val="00AE3973"/>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76F6"/>
    <w:rsid w:val="00AF7A60"/>
    <w:rsid w:val="00AF7FB1"/>
    <w:rsid w:val="00B00120"/>
    <w:rsid w:val="00B00880"/>
    <w:rsid w:val="00B01D37"/>
    <w:rsid w:val="00B027E8"/>
    <w:rsid w:val="00B03882"/>
    <w:rsid w:val="00B03A6A"/>
    <w:rsid w:val="00B03AE7"/>
    <w:rsid w:val="00B03CED"/>
    <w:rsid w:val="00B03F84"/>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9A3"/>
    <w:rsid w:val="00B07F97"/>
    <w:rsid w:val="00B1021A"/>
    <w:rsid w:val="00B109F1"/>
    <w:rsid w:val="00B10CC3"/>
    <w:rsid w:val="00B10D0D"/>
    <w:rsid w:val="00B10F37"/>
    <w:rsid w:val="00B11955"/>
    <w:rsid w:val="00B11BF9"/>
    <w:rsid w:val="00B125EC"/>
    <w:rsid w:val="00B127A3"/>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1E"/>
    <w:rsid w:val="00B17F9E"/>
    <w:rsid w:val="00B2075E"/>
    <w:rsid w:val="00B20CBA"/>
    <w:rsid w:val="00B20D80"/>
    <w:rsid w:val="00B21477"/>
    <w:rsid w:val="00B21495"/>
    <w:rsid w:val="00B22429"/>
    <w:rsid w:val="00B227FB"/>
    <w:rsid w:val="00B22DCF"/>
    <w:rsid w:val="00B22E52"/>
    <w:rsid w:val="00B23DD6"/>
    <w:rsid w:val="00B2402B"/>
    <w:rsid w:val="00B247B4"/>
    <w:rsid w:val="00B2487C"/>
    <w:rsid w:val="00B24A42"/>
    <w:rsid w:val="00B25A57"/>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6525"/>
    <w:rsid w:val="00B36B60"/>
    <w:rsid w:val="00B36D81"/>
    <w:rsid w:val="00B36F68"/>
    <w:rsid w:val="00B37117"/>
    <w:rsid w:val="00B374D7"/>
    <w:rsid w:val="00B378EC"/>
    <w:rsid w:val="00B4032D"/>
    <w:rsid w:val="00B4038C"/>
    <w:rsid w:val="00B4040E"/>
    <w:rsid w:val="00B40624"/>
    <w:rsid w:val="00B40A16"/>
    <w:rsid w:val="00B40C15"/>
    <w:rsid w:val="00B40CD4"/>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481"/>
    <w:rsid w:val="00B5154B"/>
    <w:rsid w:val="00B519AD"/>
    <w:rsid w:val="00B51E72"/>
    <w:rsid w:val="00B51E9F"/>
    <w:rsid w:val="00B521F3"/>
    <w:rsid w:val="00B52494"/>
    <w:rsid w:val="00B5309E"/>
    <w:rsid w:val="00B530FC"/>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76F"/>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7C3"/>
    <w:rsid w:val="00B85C1A"/>
    <w:rsid w:val="00B85D6F"/>
    <w:rsid w:val="00B86286"/>
    <w:rsid w:val="00B862D7"/>
    <w:rsid w:val="00B86597"/>
    <w:rsid w:val="00B86655"/>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31D"/>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8C7"/>
    <w:rsid w:val="00BC49DD"/>
    <w:rsid w:val="00BC4BFE"/>
    <w:rsid w:val="00BC4F2E"/>
    <w:rsid w:val="00BC5D43"/>
    <w:rsid w:val="00BC5EBA"/>
    <w:rsid w:val="00BC7845"/>
    <w:rsid w:val="00BC785D"/>
    <w:rsid w:val="00BC7C56"/>
    <w:rsid w:val="00BD0062"/>
    <w:rsid w:val="00BD0A56"/>
    <w:rsid w:val="00BD0A8C"/>
    <w:rsid w:val="00BD0ECA"/>
    <w:rsid w:val="00BD1152"/>
    <w:rsid w:val="00BD124F"/>
    <w:rsid w:val="00BD13C8"/>
    <w:rsid w:val="00BD359D"/>
    <w:rsid w:val="00BD3878"/>
    <w:rsid w:val="00BD4089"/>
    <w:rsid w:val="00BD428E"/>
    <w:rsid w:val="00BD4454"/>
    <w:rsid w:val="00BD4679"/>
    <w:rsid w:val="00BD4853"/>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50D"/>
    <w:rsid w:val="00C128D9"/>
    <w:rsid w:val="00C12969"/>
    <w:rsid w:val="00C1358F"/>
    <w:rsid w:val="00C13AE6"/>
    <w:rsid w:val="00C13D3D"/>
    <w:rsid w:val="00C144BE"/>
    <w:rsid w:val="00C14675"/>
    <w:rsid w:val="00C15420"/>
    <w:rsid w:val="00C158DC"/>
    <w:rsid w:val="00C15B6B"/>
    <w:rsid w:val="00C15C8A"/>
    <w:rsid w:val="00C15D5E"/>
    <w:rsid w:val="00C1617C"/>
    <w:rsid w:val="00C163ED"/>
    <w:rsid w:val="00C16996"/>
    <w:rsid w:val="00C20314"/>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122"/>
    <w:rsid w:val="00C549A4"/>
    <w:rsid w:val="00C549D5"/>
    <w:rsid w:val="00C5558D"/>
    <w:rsid w:val="00C5600E"/>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3F92"/>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371"/>
    <w:rsid w:val="00C82686"/>
    <w:rsid w:val="00C82CDB"/>
    <w:rsid w:val="00C82F99"/>
    <w:rsid w:val="00C838AC"/>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AD1"/>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EBF"/>
    <w:rsid w:val="00CD1FAD"/>
    <w:rsid w:val="00CD24C5"/>
    <w:rsid w:val="00CD2784"/>
    <w:rsid w:val="00CD28FE"/>
    <w:rsid w:val="00CD3582"/>
    <w:rsid w:val="00CD3685"/>
    <w:rsid w:val="00CD3BC8"/>
    <w:rsid w:val="00CD3DA7"/>
    <w:rsid w:val="00CD425F"/>
    <w:rsid w:val="00CD4DF9"/>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E6C"/>
    <w:rsid w:val="00D04160"/>
    <w:rsid w:val="00D04285"/>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8A"/>
    <w:rsid w:val="00D23582"/>
    <w:rsid w:val="00D23C19"/>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37C"/>
    <w:rsid w:val="00D51873"/>
    <w:rsid w:val="00D51884"/>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72E"/>
    <w:rsid w:val="00D65244"/>
    <w:rsid w:val="00D65255"/>
    <w:rsid w:val="00D65531"/>
    <w:rsid w:val="00D65B72"/>
    <w:rsid w:val="00D6625D"/>
    <w:rsid w:val="00D6627A"/>
    <w:rsid w:val="00D66311"/>
    <w:rsid w:val="00D669CC"/>
    <w:rsid w:val="00D66BCA"/>
    <w:rsid w:val="00D66BF5"/>
    <w:rsid w:val="00D6724D"/>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E40"/>
    <w:rsid w:val="00D74AB4"/>
    <w:rsid w:val="00D74B49"/>
    <w:rsid w:val="00D74CEE"/>
    <w:rsid w:val="00D74D6D"/>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38"/>
    <w:rsid w:val="00D83ED5"/>
    <w:rsid w:val="00D84A12"/>
    <w:rsid w:val="00D84C7A"/>
    <w:rsid w:val="00D85029"/>
    <w:rsid w:val="00D85797"/>
    <w:rsid w:val="00D85B13"/>
    <w:rsid w:val="00D86004"/>
    <w:rsid w:val="00D8668D"/>
    <w:rsid w:val="00D86698"/>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CF7"/>
    <w:rsid w:val="00D93D30"/>
    <w:rsid w:val="00D941C4"/>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0C8"/>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57E"/>
    <w:rsid w:val="00DC46D6"/>
    <w:rsid w:val="00DC495C"/>
    <w:rsid w:val="00DC4C4A"/>
    <w:rsid w:val="00DC4FAE"/>
    <w:rsid w:val="00DC5BE3"/>
    <w:rsid w:val="00DC60C0"/>
    <w:rsid w:val="00DC65A6"/>
    <w:rsid w:val="00DC79A3"/>
    <w:rsid w:val="00DC7AAF"/>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4423"/>
    <w:rsid w:val="00DD45C2"/>
    <w:rsid w:val="00DD45CB"/>
    <w:rsid w:val="00DD4C34"/>
    <w:rsid w:val="00DD5059"/>
    <w:rsid w:val="00DD5244"/>
    <w:rsid w:val="00DD58E3"/>
    <w:rsid w:val="00DD5FDD"/>
    <w:rsid w:val="00DD61B7"/>
    <w:rsid w:val="00DD674E"/>
    <w:rsid w:val="00DD6B80"/>
    <w:rsid w:val="00DD6FC8"/>
    <w:rsid w:val="00DD7459"/>
    <w:rsid w:val="00DD79CB"/>
    <w:rsid w:val="00DE0CBC"/>
    <w:rsid w:val="00DE119C"/>
    <w:rsid w:val="00DE1249"/>
    <w:rsid w:val="00DE1396"/>
    <w:rsid w:val="00DE2632"/>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187F"/>
    <w:rsid w:val="00E220CB"/>
    <w:rsid w:val="00E2217A"/>
    <w:rsid w:val="00E22E3A"/>
    <w:rsid w:val="00E22E48"/>
    <w:rsid w:val="00E2316B"/>
    <w:rsid w:val="00E23A3A"/>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C78"/>
    <w:rsid w:val="00E30D59"/>
    <w:rsid w:val="00E3111D"/>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19E7"/>
    <w:rsid w:val="00E61B80"/>
    <w:rsid w:val="00E61BF5"/>
    <w:rsid w:val="00E61D5F"/>
    <w:rsid w:val="00E63ACD"/>
    <w:rsid w:val="00E645FB"/>
    <w:rsid w:val="00E648C7"/>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D7E"/>
    <w:rsid w:val="00E95E23"/>
    <w:rsid w:val="00E963EF"/>
    <w:rsid w:val="00E964E4"/>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428E"/>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4925"/>
    <w:rsid w:val="00EB52F3"/>
    <w:rsid w:val="00EB535B"/>
    <w:rsid w:val="00EB5618"/>
    <w:rsid w:val="00EB5758"/>
    <w:rsid w:val="00EB613D"/>
    <w:rsid w:val="00EB709A"/>
    <w:rsid w:val="00EB74C6"/>
    <w:rsid w:val="00EB75D9"/>
    <w:rsid w:val="00EB77DD"/>
    <w:rsid w:val="00EB7F65"/>
    <w:rsid w:val="00EC0462"/>
    <w:rsid w:val="00EC0607"/>
    <w:rsid w:val="00EC0614"/>
    <w:rsid w:val="00EC0963"/>
    <w:rsid w:val="00EC0AD0"/>
    <w:rsid w:val="00EC0EF0"/>
    <w:rsid w:val="00EC1DDB"/>
    <w:rsid w:val="00EC2348"/>
    <w:rsid w:val="00EC239D"/>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5EAB"/>
    <w:rsid w:val="00F0601A"/>
    <w:rsid w:val="00F06150"/>
    <w:rsid w:val="00F065BC"/>
    <w:rsid w:val="00F066C4"/>
    <w:rsid w:val="00F0687D"/>
    <w:rsid w:val="00F06C3F"/>
    <w:rsid w:val="00F06DB4"/>
    <w:rsid w:val="00F0745F"/>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DB1"/>
    <w:rsid w:val="00F25063"/>
    <w:rsid w:val="00F2517F"/>
    <w:rsid w:val="00F25E4E"/>
    <w:rsid w:val="00F260F7"/>
    <w:rsid w:val="00F2734E"/>
    <w:rsid w:val="00F277B9"/>
    <w:rsid w:val="00F3072B"/>
    <w:rsid w:val="00F309C0"/>
    <w:rsid w:val="00F30A56"/>
    <w:rsid w:val="00F30ACB"/>
    <w:rsid w:val="00F30AEA"/>
    <w:rsid w:val="00F30FDF"/>
    <w:rsid w:val="00F3227E"/>
    <w:rsid w:val="00F3266C"/>
    <w:rsid w:val="00F329BC"/>
    <w:rsid w:val="00F32A48"/>
    <w:rsid w:val="00F32C57"/>
    <w:rsid w:val="00F32D2D"/>
    <w:rsid w:val="00F336D3"/>
    <w:rsid w:val="00F33A94"/>
    <w:rsid w:val="00F33B97"/>
    <w:rsid w:val="00F344DF"/>
    <w:rsid w:val="00F3456F"/>
    <w:rsid w:val="00F3492B"/>
    <w:rsid w:val="00F34C53"/>
    <w:rsid w:val="00F35693"/>
    <w:rsid w:val="00F35EBA"/>
    <w:rsid w:val="00F366E5"/>
    <w:rsid w:val="00F3739B"/>
    <w:rsid w:val="00F374B2"/>
    <w:rsid w:val="00F377E7"/>
    <w:rsid w:val="00F378F9"/>
    <w:rsid w:val="00F37C28"/>
    <w:rsid w:val="00F37EBE"/>
    <w:rsid w:val="00F37F18"/>
    <w:rsid w:val="00F400C4"/>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1C35"/>
    <w:rsid w:val="00F52309"/>
    <w:rsid w:val="00F52A36"/>
    <w:rsid w:val="00F537AE"/>
    <w:rsid w:val="00F539A8"/>
    <w:rsid w:val="00F54283"/>
    <w:rsid w:val="00F543E8"/>
    <w:rsid w:val="00F54BE9"/>
    <w:rsid w:val="00F54C17"/>
    <w:rsid w:val="00F54C4F"/>
    <w:rsid w:val="00F54DF4"/>
    <w:rsid w:val="00F559CD"/>
    <w:rsid w:val="00F55DC8"/>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44"/>
    <w:rsid w:val="00F65178"/>
    <w:rsid w:val="00F65805"/>
    <w:rsid w:val="00F6589B"/>
    <w:rsid w:val="00F65B1E"/>
    <w:rsid w:val="00F66662"/>
    <w:rsid w:val="00F66840"/>
    <w:rsid w:val="00F66A4D"/>
    <w:rsid w:val="00F6741E"/>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2EF8"/>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3449"/>
    <w:rsid w:val="00F9358D"/>
    <w:rsid w:val="00F937A9"/>
    <w:rsid w:val="00F93AE2"/>
    <w:rsid w:val="00F93CED"/>
    <w:rsid w:val="00F950C2"/>
    <w:rsid w:val="00F95460"/>
    <w:rsid w:val="00F9574D"/>
    <w:rsid w:val="00F957BB"/>
    <w:rsid w:val="00F95ACB"/>
    <w:rsid w:val="00F95C9E"/>
    <w:rsid w:val="00F95CA1"/>
    <w:rsid w:val="00F95E92"/>
    <w:rsid w:val="00F969F2"/>
    <w:rsid w:val="00F9736F"/>
    <w:rsid w:val="00F97EEE"/>
    <w:rsid w:val="00FA0A76"/>
    <w:rsid w:val="00FA0F39"/>
    <w:rsid w:val="00FA1289"/>
    <w:rsid w:val="00FA167F"/>
    <w:rsid w:val="00FA17B7"/>
    <w:rsid w:val="00FA1B3C"/>
    <w:rsid w:val="00FA1CE6"/>
    <w:rsid w:val="00FA2298"/>
    <w:rsid w:val="00FA23B5"/>
    <w:rsid w:val="00FA25F5"/>
    <w:rsid w:val="00FA265E"/>
    <w:rsid w:val="00FA2773"/>
    <w:rsid w:val="00FA2CC4"/>
    <w:rsid w:val="00FA3F7B"/>
    <w:rsid w:val="00FA4313"/>
    <w:rsid w:val="00FA44DB"/>
    <w:rsid w:val="00FA4608"/>
    <w:rsid w:val="00FA5269"/>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81F"/>
    <w:rsid w:val="00FF0562"/>
    <w:rsid w:val="00FF057F"/>
    <w:rsid w:val="00FF07D4"/>
    <w:rsid w:val="00FF0D2B"/>
    <w:rsid w:val="00FF22E9"/>
    <w:rsid w:val="00FF2581"/>
    <w:rsid w:val="00FF2A2B"/>
    <w:rsid w:val="00FF305E"/>
    <w:rsid w:val="00FF3102"/>
    <w:rsid w:val="00FF31C4"/>
    <w:rsid w:val="00FF3683"/>
    <w:rsid w:val="00FF3795"/>
    <w:rsid w:val="00FF41A6"/>
    <w:rsid w:val="00FF45A4"/>
    <w:rsid w:val="00FF467E"/>
    <w:rsid w:val="00FF48B1"/>
    <w:rsid w:val="00FF501A"/>
    <w:rsid w:val="00FF50C1"/>
    <w:rsid w:val="00FF567F"/>
    <w:rsid w:val="00FF5EC2"/>
    <w:rsid w:val="00FF64E0"/>
    <w:rsid w:val="00FF65BA"/>
    <w:rsid w:val="00FF744F"/>
    <w:rsid w:val="00FF79E4"/>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BE1C264"/>
  <w15:docId w15:val="{B7293E0B-3EF7-45BE-ABAE-B69B0A6F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1D99"/>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 w:val="20"/>
      <w:szCs w:val="20"/>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sz w:val="20"/>
      <w:szCs w:val="20"/>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rFonts w:cs="Times New Roman"/>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darevVA@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yanos.slavneft.ru" TargetMode="External"/><Relationship Id="rId4" Type="http://schemas.openxmlformats.org/officeDocument/2006/relationships/settings" Target="settings.xml"/><Relationship Id="rId9" Type="http://schemas.openxmlformats.org/officeDocument/2006/relationships/hyperlink" Target="mailto:ProkofievaEG@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89C70-4D1C-42E5-A169-12D9677AA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2917</Words>
  <Characters>16630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2</cp:revision>
  <cp:lastPrinted>2017-12-01T08:41:00Z</cp:lastPrinted>
  <dcterms:created xsi:type="dcterms:W3CDTF">2017-12-01T08:45:00Z</dcterms:created>
  <dcterms:modified xsi:type="dcterms:W3CDTF">2017-12-01T08:45:00Z</dcterms:modified>
</cp:coreProperties>
</file>